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64D919E" w14:textId="171ADC88" w:rsidR="00B343BB" w:rsidRPr="00AA4EBF" w:rsidRDefault="00C000FB" w:rsidP="00AA4EBF">
      <w:pPr>
        <w:pStyle w:val="Naslov1"/>
        <w:spacing w:line="276" w:lineRule="auto"/>
        <w:rPr>
          <w:rFonts w:ascii="Times New Roman" w:hAnsi="Times New Roman" w:cs="Times New Roman"/>
          <w:bCs w:val="0"/>
          <w:snapToGrid w:val="0"/>
          <w:color w:val="auto"/>
          <w:sz w:val="22"/>
          <w:szCs w:val="22"/>
          <w:u w:val="single"/>
        </w:rPr>
      </w:pPr>
      <w:r w:rsidRPr="00AA4EBF">
        <w:rPr>
          <w:rFonts w:ascii="Times New Roman" w:hAnsi="Times New Roman" w:cs="Times New Roman"/>
          <w:color w:val="auto"/>
          <w:sz w:val="22"/>
          <w:szCs w:val="22"/>
          <w:u w:val="single"/>
        </w:rPr>
        <w:t>Prijavni obrazec:</w:t>
      </w:r>
      <w:r w:rsidRPr="00AA4EBF">
        <w:rPr>
          <w:rFonts w:ascii="Times New Roman" w:hAnsi="Times New Roman" w:cs="Times New Roman"/>
          <w:bCs w:val="0"/>
          <w:snapToGrid w:val="0"/>
          <w:color w:val="auto"/>
          <w:sz w:val="22"/>
          <w:szCs w:val="22"/>
          <w:u w:val="single"/>
        </w:rPr>
        <w:t xml:space="preserve"> </w:t>
      </w:r>
      <w:r w:rsidR="00C605A2" w:rsidRPr="00AA4EBF">
        <w:rPr>
          <w:rFonts w:ascii="Times New Roman" w:hAnsi="Times New Roman" w:cs="Times New Roman"/>
          <w:color w:val="auto"/>
          <w:sz w:val="22"/>
          <w:szCs w:val="22"/>
          <w:u w:val="single"/>
        </w:rPr>
        <w:t>JR</w:t>
      </w:r>
      <w:r w:rsidR="00B76E33">
        <w:rPr>
          <w:rFonts w:ascii="Times New Roman" w:hAnsi="Times New Roman" w:cs="Times New Roman"/>
          <w:color w:val="auto"/>
          <w:sz w:val="22"/>
          <w:szCs w:val="22"/>
          <w:u w:val="single"/>
        </w:rPr>
        <w:t>5</w:t>
      </w:r>
      <w:r w:rsidR="00C605A2" w:rsidRPr="00AA4EBF">
        <w:rPr>
          <w:rFonts w:ascii="Times New Roman" w:hAnsi="Times New Roman" w:cs="Times New Roman"/>
          <w:bCs w:val="0"/>
          <w:snapToGrid w:val="0"/>
          <w:color w:val="auto"/>
          <w:sz w:val="22"/>
          <w:szCs w:val="22"/>
          <w:u w:val="single"/>
        </w:rPr>
        <w:t>–</w:t>
      </w:r>
      <w:r w:rsidR="00921B9B">
        <w:rPr>
          <w:rFonts w:ascii="Times New Roman" w:hAnsi="Times New Roman" w:cs="Times New Roman"/>
          <w:bCs w:val="0"/>
          <w:snapToGrid w:val="0"/>
          <w:color w:val="auto"/>
          <w:sz w:val="22"/>
          <w:szCs w:val="22"/>
          <w:u w:val="single"/>
        </w:rPr>
        <w:t>ŠTIPENDIJE</w:t>
      </w:r>
      <w:r w:rsidR="00C605A2" w:rsidRPr="00AA4EBF">
        <w:rPr>
          <w:rFonts w:ascii="Times New Roman" w:hAnsi="Times New Roman" w:cs="Times New Roman"/>
          <w:bCs w:val="0"/>
          <w:snapToGrid w:val="0"/>
          <w:color w:val="auto"/>
          <w:sz w:val="22"/>
          <w:szCs w:val="22"/>
          <w:u w:val="single"/>
        </w:rPr>
        <w:t>–201</w:t>
      </w:r>
      <w:r w:rsidR="00B76E33">
        <w:rPr>
          <w:rFonts w:ascii="Times New Roman" w:hAnsi="Times New Roman" w:cs="Times New Roman"/>
          <w:bCs w:val="0"/>
          <w:snapToGrid w:val="0"/>
          <w:color w:val="auto"/>
          <w:sz w:val="22"/>
          <w:szCs w:val="22"/>
          <w:u w:val="single"/>
        </w:rPr>
        <w:t>9</w:t>
      </w:r>
      <w:r w:rsidR="00C605A2" w:rsidRPr="00AA4EBF">
        <w:rPr>
          <w:rFonts w:ascii="Times New Roman" w:hAnsi="Times New Roman" w:cs="Times New Roman"/>
          <w:bCs w:val="0"/>
          <w:snapToGrid w:val="0"/>
          <w:color w:val="auto"/>
          <w:sz w:val="22"/>
          <w:szCs w:val="22"/>
          <w:u w:val="single"/>
        </w:rPr>
        <w:t xml:space="preserve"> </w:t>
      </w:r>
      <w:r w:rsidRPr="00AA4EBF">
        <w:rPr>
          <w:rFonts w:ascii="Times New Roman" w:hAnsi="Times New Roman" w:cs="Times New Roman"/>
          <w:bCs w:val="0"/>
          <w:snapToGrid w:val="0"/>
          <w:color w:val="auto"/>
          <w:sz w:val="22"/>
          <w:szCs w:val="22"/>
          <w:u w:val="single"/>
        </w:rPr>
        <w:t xml:space="preserve">– </w:t>
      </w:r>
      <w:r w:rsidR="00B343BB" w:rsidRPr="00AA4EBF">
        <w:rPr>
          <w:rFonts w:ascii="Times New Roman" w:hAnsi="Times New Roman" w:cs="Times New Roman"/>
          <w:color w:val="auto"/>
          <w:sz w:val="22"/>
          <w:szCs w:val="22"/>
          <w:u w:val="single"/>
        </w:rPr>
        <w:t xml:space="preserve">PODROČJE </w:t>
      </w:r>
      <w:r w:rsidR="005C0622" w:rsidRPr="00AA4EBF">
        <w:rPr>
          <w:rFonts w:ascii="Times New Roman" w:hAnsi="Times New Roman" w:cs="Times New Roman"/>
          <w:color w:val="auto"/>
          <w:sz w:val="22"/>
          <w:szCs w:val="22"/>
          <w:u w:val="single"/>
        </w:rPr>
        <w:t>LEPOSLOVJA</w:t>
      </w:r>
    </w:p>
    <w:p w14:paraId="68D80555" w14:textId="77777777" w:rsidR="00B343BB" w:rsidRPr="00AA4EBF" w:rsidRDefault="00B343BB" w:rsidP="00AA4EBF">
      <w:pPr>
        <w:pStyle w:val="Telobesedila32"/>
        <w:tabs>
          <w:tab w:val="clear" w:pos="432"/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clear" w:pos="3456"/>
          <w:tab w:val="clear" w:pos="3888"/>
          <w:tab w:val="clear" w:pos="4320"/>
          <w:tab w:val="clear" w:pos="4752"/>
          <w:tab w:val="clear" w:pos="5184"/>
          <w:tab w:val="clear" w:pos="5616"/>
          <w:tab w:val="clear" w:pos="6048"/>
          <w:tab w:val="clear" w:pos="6480"/>
          <w:tab w:val="clear" w:pos="6912"/>
          <w:tab w:val="clear" w:pos="7344"/>
          <w:tab w:val="clear" w:pos="7776"/>
          <w:tab w:val="clear" w:pos="8208"/>
        </w:tabs>
        <w:overflowPunct/>
        <w:autoSpaceDE/>
        <w:autoSpaceDN/>
        <w:adjustRightInd/>
        <w:spacing w:line="276" w:lineRule="auto"/>
        <w:textAlignment w:val="auto"/>
        <w:rPr>
          <w:b/>
          <w:bCs/>
          <w:szCs w:val="22"/>
          <w:u w:val="single"/>
        </w:rPr>
      </w:pPr>
    </w:p>
    <w:p w14:paraId="31BBAE61" w14:textId="46B7C5CA" w:rsidR="00C000FB" w:rsidRPr="00AA4EBF" w:rsidRDefault="00C000FB" w:rsidP="00AA4EBF">
      <w:pPr>
        <w:widowControl w:val="0"/>
        <w:autoSpaceDE w:val="0"/>
        <w:autoSpaceDN w:val="0"/>
        <w:adjustRightInd w:val="0"/>
        <w:spacing w:after="1" w:line="276" w:lineRule="auto"/>
        <w:rPr>
          <w:rFonts w:ascii="Times New Roman" w:hAnsi="Times New Roman" w:cs="Times New Roman"/>
          <w:b/>
          <w:sz w:val="22"/>
          <w:szCs w:val="22"/>
          <w:u w:val="single"/>
        </w:rPr>
      </w:pPr>
      <w:r w:rsidRPr="00AA4EBF">
        <w:rPr>
          <w:rFonts w:ascii="Times New Roman" w:hAnsi="Times New Roman" w:cs="Times New Roman"/>
          <w:b/>
          <w:sz w:val="22"/>
          <w:szCs w:val="22"/>
          <w:u w:val="single"/>
        </w:rPr>
        <w:t xml:space="preserve">OBR 1 – </w:t>
      </w:r>
      <w:r w:rsidR="005C013B" w:rsidRPr="00AA4EBF">
        <w:rPr>
          <w:rFonts w:ascii="Times New Roman" w:hAnsi="Times New Roman" w:cs="Times New Roman"/>
          <w:b/>
          <w:sz w:val="22"/>
          <w:szCs w:val="22"/>
          <w:u w:val="single"/>
        </w:rPr>
        <w:t xml:space="preserve">PERSPEKTIVNI </w:t>
      </w:r>
      <w:r w:rsidR="00C605A2" w:rsidRPr="00AA4EBF">
        <w:rPr>
          <w:rFonts w:ascii="Times New Roman" w:hAnsi="Times New Roman" w:cs="Times New Roman"/>
          <w:b/>
          <w:sz w:val="22"/>
          <w:szCs w:val="22"/>
          <w:u w:val="single"/>
        </w:rPr>
        <w:t>USTVARJALEC</w:t>
      </w:r>
    </w:p>
    <w:p w14:paraId="6791497D" w14:textId="77777777" w:rsidR="00C000FB" w:rsidRDefault="00C000FB" w:rsidP="00AA4EBF">
      <w:pPr>
        <w:pStyle w:val="Telobesedila32"/>
        <w:tabs>
          <w:tab w:val="clear" w:pos="432"/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clear" w:pos="3456"/>
          <w:tab w:val="clear" w:pos="3888"/>
          <w:tab w:val="clear" w:pos="4320"/>
          <w:tab w:val="clear" w:pos="4752"/>
          <w:tab w:val="clear" w:pos="5184"/>
          <w:tab w:val="clear" w:pos="5616"/>
          <w:tab w:val="clear" w:pos="6048"/>
          <w:tab w:val="clear" w:pos="6480"/>
          <w:tab w:val="clear" w:pos="6912"/>
          <w:tab w:val="clear" w:pos="7344"/>
          <w:tab w:val="clear" w:pos="7776"/>
          <w:tab w:val="clear" w:pos="8208"/>
        </w:tabs>
        <w:overflowPunct/>
        <w:autoSpaceDE/>
        <w:autoSpaceDN/>
        <w:adjustRightInd/>
        <w:spacing w:line="276" w:lineRule="auto"/>
        <w:textAlignment w:val="auto"/>
        <w:rPr>
          <w:b/>
          <w:bCs/>
          <w:szCs w:val="22"/>
          <w:u w:val="single"/>
        </w:rPr>
      </w:pPr>
    </w:p>
    <w:p w14:paraId="42516ACA" w14:textId="77777777" w:rsidR="00B343BB" w:rsidRPr="00AA4EBF" w:rsidRDefault="00B343BB" w:rsidP="00AA4EBF">
      <w:pPr>
        <w:pStyle w:val="Telobesedila32"/>
        <w:tabs>
          <w:tab w:val="clear" w:pos="432"/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clear" w:pos="3456"/>
          <w:tab w:val="clear" w:pos="3888"/>
          <w:tab w:val="clear" w:pos="4320"/>
          <w:tab w:val="clear" w:pos="4752"/>
          <w:tab w:val="clear" w:pos="5184"/>
          <w:tab w:val="clear" w:pos="5616"/>
          <w:tab w:val="clear" w:pos="6048"/>
          <w:tab w:val="clear" w:pos="6480"/>
          <w:tab w:val="clear" w:pos="6912"/>
          <w:tab w:val="clear" w:pos="7344"/>
          <w:tab w:val="clear" w:pos="7776"/>
          <w:tab w:val="clear" w:pos="8208"/>
        </w:tabs>
        <w:overflowPunct/>
        <w:autoSpaceDE/>
        <w:autoSpaceDN/>
        <w:adjustRightInd/>
        <w:spacing w:line="276" w:lineRule="auto"/>
        <w:textAlignment w:val="auto"/>
        <w:rPr>
          <w:b/>
          <w:bCs/>
          <w:szCs w:val="22"/>
          <w:u w:val="single"/>
        </w:rPr>
      </w:pPr>
      <w:r w:rsidRPr="00AA4EBF">
        <w:rPr>
          <w:b/>
          <w:bCs/>
          <w:szCs w:val="22"/>
          <w:u w:val="single"/>
        </w:rPr>
        <w:t xml:space="preserve">Podatki o prijavitelju </w:t>
      </w:r>
    </w:p>
    <w:p w14:paraId="487AAA37" w14:textId="77777777" w:rsidR="00B343BB" w:rsidRPr="00AA4EBF" w:rsidRDefault="00B343BB" w:rsidP="00AA4EBF">
      <w:pPr>
        <w:spacing w:line="276" w:lineRule="auto"/>
        <w:rPr>
          <w:rFonts w:ascii="Times New Roman" w:hAnsi="Times New Roman" w:cs="Times New Roman"/>
          <w:sz w:val="22"/>
          <w:szCs w:val="22"/>
        </w:rPr>
      </w:pPr>
    </w:p>
    <w:tbl>
      <w:tblPr>
        <w:tblW w:w="925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50"/>
        <w:gridCol w:w="4500"/>
      </w:tblGrid>
      <w:tr w:rsidR="00B343BB" w:rsidRPr="00AA4EBF" w14:paraId="2847820C" w14:textId="77777777" w:rsidTr="006C638A">
        <w:trPr>
          <w:trHeight w:val="20"/>
        </w:trPr>
        <w:tc>
          <w:tcPr>
            <w:tcW w:w="4750" w:type="dxa"/>
          </w:tcPr>
          <w:p w14:paraId="24E0C9DD" w14:textId="77777777" w:rsidR="00B343BB" w:rsidRPr="00AA4EBF" w:rsidRDefault="00B343BB" w:rsidP="00AA4EBF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A4EBF">
              <w:rPr>
                <w:rFonts w:ascii="Times New Roman" w:hAnsi="Times New Roman" w:cs="Times New Roman"/>
                <w:sz w:val="22"/>
                <w:szCs w:val="22"/>
              </w:rPr>
              <w:t>Ime in priimek prijavitelja:</w:t>
            </w:r>
          </w:p>
        </w:tc>
        <w:tc>
          <w:tcPr>
            <w:tcW w:w="4500" w:type="dxa"/>
          </w:tcPr>
          <w:p w14:paraId="5EACDA81" w14:textId="77777777" w:rsidR="00B343BB" w:rsidRPr="00AA4EBF" w:rsidRDefault="00B343BB" w:rsidP="00AA4EBF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A4EBF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bookmarkStart w:id="0" w:name="Besedilo3"/>
            <w:r w:rsidRPr="00AA4EBF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AA4EBF">
              <w:rPr>
                <w:rFonts w:ascii="Times New Roman" w:hAnsi="Times New Roman" w:cs="Times New Roman"/>
                <w:sz w:val="22"/>
                <w:szCs w:val="22"/>
              </w:rPr>
            </w:r>
            <w:r w:rsidRPr="00AA4EBF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AA4EB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AA4EB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AA4EB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AA4EB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AA4EB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AA4EBF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  <w:bookmarkEnd w:id="0"/>
          </w:p>
        </w:tc>
      </w:tr>
      <w:tr w:rsidR="00B343BB" w:rsidRPr="00AA4EBF" w14:paraId="43222959" w14:textId="77777777" w:rsidTr="006C638A">
        <w:trPr>
          <w:trHeight w:val="20"/>
        </w:trPr>
        <w:tc>
          <w:tcPr>
            <w:tcW w:w="4750" w:type="dxa"/>
          </w:tcPr>
          <w:p w14:paraId="5A54D183" w14:textId="77777777" w:rsidR="00B343BB" w:rsidRPr="00AA4EBF" w:rsidRDefault="00B343BB" w:rsidP="00AA4EBF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A4EBF">
              <w:rPr>
                <w:rFonts w:ascii="Times New Roman" w:hAnsi="Times New Roman" w:cs="Times New Roman"/>
                <w:sz w:val="22"/>
                <w:szCs w:val="22"/>
              </w:rPr>
              <w:t>Naslov stalnega bivališča:</w:t>
            </w:r>
          </w:p>
        </w:tc>
        <w:tc>
          <w:tcPr>
            <w:tcW w:w="4500" w:type="dxa"/>
          </w:tcPr>
          <w:p w14:paraId="02F66F8D" w14:textId="77777777" w:rsidR="00B343BB" w:rsidRPr="00AA4EBF" w:rsidRDefault="00B343BB" w:rsidP="00AA4EBF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A4EBF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AA4EBF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AA4EBF">
              <w:rPr>
                <w:rFonts w:ascii="Times New Roman" w:hAnsi="Times New Roman" w:cs="Times New Roman"/>
                <w:sz w:val="22"/>
                <w:szCs w:val="22"/>
              </w:rPr>
            </w:r>
            <w:r w:rsidRPr="00AA4EBF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AA4EB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AA4EB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AA4EB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AA4EB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AA4EB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AA4EBF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B343BB" w:rsidRPr="00AA4EBF" w14:paraId="3D6636DB" w14:textId="77777777" w:rsidTr="006C638A">
        <w:trPr>
          <w:trHeight w:val="320"/>
        </w:trPr>
        <w:tc>
          <w:tcPr>
            <w:tcW w:w="4750" w:type="dxa"/>
          </w:tcPr>
          <w:p w14:paraId="10990CDC" w14:textId="77777777" w:rsidR="00B343BB" w:rsidRPr="00AA4EBF" w:rsidRDefault="00B343BB" w:rsidP="00AA4EBF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A4EBF">
              <w:rPr>
                <w:rFonts w:ascii="Times New Roman" w:hAnsi="Times New Roman" w:cs="Times New Roman"/>
                <w:sz w:val="22"/>
                <w:szCs w:val="22"/>
              </w:rPr>
              <w:t>Naslov za vročanje (če ni enak naslovu stalnega bivališča):</w:t>
            </w:r>
          </w:p>
        </w:tc>
        <w:tc>
          <w:tcPr>
            <w:tcW w:w="4500" w:type="dxa"/>
          </w:tcPr>
          <w:p w14:paraId="5A8F1003" w14:textId="77777777" w:rsidR="00B343BB" w:rsidRPr="00AA4EBF" w:rsidRDefault="00B343BB" w:rsidP="00AA4EBF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A4EBF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AA4EBF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AA4EBF">
              <w:rPr>
                <w:rFonts w:ascii="Times New Roman" w:hAnsi="Times New Roman" w:cs="Times New Roman"/>
                <w:sz w:val="22"/>
                <w:szCs w:val="22"/>
              </w:rPr>
            </w:r>
            <w:r w:rsidRPr="00AA4EBF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AA4EB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AA4EB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AA4EB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AA4EB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AA4EB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AA4EBF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B343BB" w:rsidRPr="00AA4EBF" w14:paraId="45142268" w14:textId="77777777" w:rsidTr="006C638A">
        <w:trPr>
          <w:trHeight w:val="20"/>
        </w:trPr>
        <w:tc>
          <w:tcPr>
            <w:tcW w:w="4750" w:type="dxa"/>
          </w:tcPr>
          <w:p w14:paraId="15533B64" w14:textId="77777777" w:rsidR="00B343BB" w:rsidRPr="00AA4EBF" w:rsidRDefault="00B343BB" w:rsidP="00AA4EBF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A4EBF">
              <w:rPr>
                <w:rFonts w:ascii="Times New Roman" w:hAnsi="Times New Roman" w:cs="Times New Roman"/>
                <w:sz w:val="22"/>
                <w:szCs w:val="22"/>
              </w:rPr>
              <w:t>Zavezanec za DDV:</w:t>
            </w:r>
          </w:p>
        </w:tc>
        <w:tc>
          <w:tcPr>
            <w:tcW w:w="4500" w:type="dxa"/>
          </w:tcPr>
          <w:p w14:paraId="351A17E9" w14:textId="21EC30E8" w:rsidR="00B343BB" w:rsidRPr="00AA4EBF" w:rsidRDefault="00B343BB" w:rsidP="00AA4EBF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A4EBF">
              <w:rPr>
                <w:rFonts w:ascii="Times New Roman" w:hAnsi="Times New Roman" w:cs="Times New Roman"/>
                <w:sz w:val="22"/>
                <w:szCs w:val="22"/>
              </w:rPr>
              <w:t xml:space="preserve">DA </w:t>
            </w:r>
            <w:r w:rsidRPr="00AA4EBF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Potrditev3"/>
            <w:r w:rsidRPr="00AA4EBF">
              <w:rPr>
                <w:rFonts w:ascii="Times New Roman" w:hAnsi="Times New Roman" w:cs="Times New Roman"/>
                <w:sz w:val="22"/>
                <w:szCs w:val="22"/>
              </w:rPr>
              <w:instrText xml:space="preserve"> FORMCHECKBOX </w:instrText>
            </w:r>
            <w:r w:rsidR="00F813DA">
              <w:rPr>
                <w:rFonts w:ascii="Times New Roman" w:hAnsi="Times New Roman" w:cs="Times New Roman"/>
                <w:sz w:val="22"/>
                <w:szCs w:val="22"/>
              </w:rPr>
            </w:r>
            <w:r w:rsidR="00F813DA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AA4EBF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  <w:bookmarkEnd w:id="1"/>
            <w:r w:rsidRPr="00AA4EBF">
              <w:rPr>
                <w:rFonts w:ascii="Times New Roman" w:hAnsi="Times New Roman" w:cs="Times New Roman"/>
                <w:sz w:val="22"/>
                <w:szCs w:val="22"/>
              </w:rPr>
              <w:t xml:space="preserve">      NE </w:t>
            </w:r>
            <w:r w:rsidRPr="00AA4EBF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Potrditev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Potrditev4"/>
            <w:r w:rsidRPr="00AA4EBF">
              <w:rPr>
                <w:rFonts w:ascii="Times New Roman" w:hAnsi="Times New Roman" w:cs="Times New Roman"/>
                <w:sz w:val="22"/>
                <w:szCs w:val="22"/>
              </w:rPr>
              <w:instrText xml:space="preserve"> FORMCHECKBOX </w:instrText>
            </w:r>
            <w:r w:rsidR="00F813DA">
              <w:rPr>
                <w:rFonts w:ascii="Times New Roman" w:hAnsi="Times New Roman" w:cs="Times New Roman"/>
                <w:sz w:val="22"/>
                <w:szCs w:val="22"/>
              </w:rPr>
            </w:r>
            <w:r w:rsidR="00F813DA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AA4EBF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  <w:bookmarkEnd w:id="2"/>
          </w:p>
        </w:tc>
      </w:tr>
      <w:tr w:rsidR="00B343BB" w:rsidRPr="00AA4EBF" w14:paraId="2BFEF0EE" w14:textId="77777777" w:rsidTr="006C638A">
        <w:trPr>
          <w:trHeight w:val="20"/>
        </w:trPr>
        <w:tc>
          <w:tcPr>
            <w:tcW w:w="4750" w:type="dxa"/>
          </w:tcPr>
          <w:p w14:paraId="3078C4AD" w14:textId="77777777" w:rsidR="00B343BB" w:rsidRPr="00AA4EBF" w:rsidRDefault="00B343BB" w:rsidP="00AA4EBF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A4EBF">
              <w:rPr>
                <w:rFonts w:ascii="Times New Roman" w:hAnsi="Times New Roman" w:cs="Times New Roman"/>
                <w:sz w:val="22"/>
                <w:szCs w:val="22"/>
              </w:rPr>
              <w:t>Davčna številka:</w:t>
            </w:r>
          </w:p>
        </w:tc>
        <w:tc>
          <w:tcPr>
            <w:tcW w:w="4500" w:type="dxa"/>
          </w:tcPr>
          <w:p w14:paraId="241DF2F9" w14:textId="77777777" w:rsidR="00B343BB" w:rsidRPr="00AA4EBF" w:rsidRDefault="00B343BB" w:rsidP="00AA4EBF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A4EBF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AA4EBF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AA4EBF">
              <w:rPr>
                <w:rFonts w:ascii="Times New Roman" w:hAnsi="Times New Roman" w:cs="Times New Roman"/>
                <w:sz w:val="22"/>
                <w:szCs w:val="22"/>
              </w:rPr>
            </w:r>
            <w:r w:rsidRPr="00AA4EBF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AA4EB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AA4EB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AA4EB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AA4EB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AA4EB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AA4EBF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B343BB" w:rsidRPr="00AA4EBF" w14:paraId="2FF42174" w14:textId="77777777" w:rsidTr="006C638A">
        <w:trPr>
          <w:trHeight w:val="20"/>
        </w:trPr>
        <w:tc>
          <w:tcPr>
            <w:tcW w:w="4750" w:type="dxa"/>
          </w:tcPr>
          <w:p w14:paraId="6E6DB652" w14:textId="77777777" w:rsidR="00B343BB" w:rsidRPr="00AA4EBF" w:rsidRDefault="00B343BB" w:rsidP="00AA4EBF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A4EBF">
              <w:rPr>
                <w:rFonts w:ascii="Times New Roman" w:hAnsi="Times New Roman" w:cs="Times New Roman"/>
                <w:sz w:val="22"/>
                <w:szCs w:val="22"/>
              </w:rPr>
              <w:t>Matična številka:</w:t>
            </w:r>
          </w:p>
        </w:tc>
        <w:tc>
          <w:tcPr>
            <w:tcW w:w="4500" w:type="dxa"/>
          </w:tcPr>
          <w:p w14:paraId="01F85C28" w14:textId="77777777" w:rsidR="00B343BB" w:rsidRPr="00AA4EBF" w:rsidRDefault="00B343BB" w:rsidP="00AA4EBF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A4EBF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AA4EBF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AA4EBF">
              <w:rPr>
                <w:rFonts w:ascii="Times New Roman" w:hAnsi="Times New Roman" w:cs="Times New Roman"/>
                <w:sz w:val="22"/>
                <w:szCs w:val="22"/>
              </w:rPr>
            </w:r>
            <w:r w:rsidRPr="00AA4EBF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AA4EB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AA4EB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AA4EB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AA4EB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AA4EB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AA4EBF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B343BB" w:rsidRPr="00AA4EBF" w14:paraId="6C324343" w14:textId="77777777" w:rsidTr="006C638A">
        <w:trPr>
          <w:trHeight w:val="20"/>
        </w:trPr>
        <w:tc>
          <w:tcPr>
            <w:tcW w:w="4750" w:type="dxa"/>
          </w:tcPr>
          <w:p w14:paraId="43B43E74" w14:textId="77777777" w:rsidR="00B343BB" w:rsidRPr="00AA4EBF" w:rsidRDefault="00B343BB" w:rsidP="00AA4EBF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A4EBF">
              <w:rPr>
                <w:rFonts w:ascii="Times New Roman" w:hAnsi="Times New Roman" w:cs="Times New Roman"/>
                <w:sz w:val="22"/>
                <w:szCs w:val="22"/>
              </w:rPr>
              <w:t>Transakcijski račun:</w:t>
            </w:r>
          </w:p>
        </w:tc>
        <w:tc>
          <w:tcPr>
            <w:tcW w:w="4500" w:type="dxa"/>
          </w:tcPr>
          <w:p w14:paraId="74CCB46A" w14:textId="77777777" w:rsidR="00B343BB" w:rsidRPr="00AA4EBF" w:rsidRDefault="00B343BB" w:rsidP="00AA4EBF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A4EBF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AA4EBF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AA4EBF">
              <w:rPr>
                <w:rFonts w:ascii="Times New Roman" w:hAnsi="Times New Roman" w:cs="Times New Roman"/>
                <w:sz w:val="22"/>
                <w:szCs w:val="22"/>
              </w:rPr>
            </w:r>
            <w:r w:rsidRPr="00AA4EBF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AA4EB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AA4EB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AA4EB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AA4EB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AA4EB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AA4EBF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B343BB" w:rsidRPr="00AA4EBF" w14:paraId="60FBAD96" w14:textId="77777777" w:rsidTr="006C638A">
        <w:trPr>
          <w:trHeight w:val="20"/>
        </w:trPr>
        <w:tc>
          <w:tcPr>
            <w:tcW w:w="4750" w:type="dxa"/>
          </w:tcPr>
          <w:p w14:paraId="5F4B4BD0" w14:textId="77777777" w:rsidR="00B343BB" w:rsidRPr="00AA4EBF" w:rsidRDefault="00B343BB" w:rsidP="00AA4EBF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A4EBF">
              <w:rPr>
                <w:rFonts w:ascii="Times New Roman" w:hAnsi="Times New Roman" w:cs="Times New Roman"/>
                <w:sz w:val="22"/>
                <w:szCs w:val="22"/>
              </w:rPr>
              <w:t>Naziv banke in ekspozitura:</w:t>
            </w:r>
          </w:p>
        </w:tc>
        <w:tc>
          <w:tcPr>
            <w:tcW w:w="4500" w:type="dxa"/>
          </w:tcPr>
          <w:p w14:paraId="66A848BF" w14:textId="77777777" w:rsidR="00B343BB" w:rsidRPr="00AA4EBF" w:rsidRDefault="00B343BB" w:rsidP="00AA4EBF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A4EBF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AA4EBF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AA4EBF">
              <w:rPr>
                <w:rFonts w:ascii="Times New Roman" w:hAnsi="Times New Roman" w:cs="Times New Roman"/>
                <w:sz w:val="22"/>
                <w:szCs w:val="22"/>
              </w:rPr>
            </w:r>
            <w:r w:rsidRPr="00AA4EBF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AA4EB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AA4EB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AA4EB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AA4EB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AA4EB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AA4EBF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B343BB" w:rsidRPr="00AA4EBF" w14:paraId="0C0A6331" w14:textId="77777777" w:rsidTr="006C638A">
        <w:trPr>
          <w:trHeight w:val="20"/>
        </w:trPr>
        <w:tc>
          <w:tcPr>
            <w:tcW w:w="4750" w:type="dxa"/>
          </w:tcPr>
          <w:p w14:paraId="323F4A68" w14:textId="77777777" w:rsidR="00B343BB" w:rsidRPr="00AA4EBF" w:rsidRDefault="00B343BB" w:rsidP="00AA4EBF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A4EBF">
              <w:rPr>
                <w:rFonts w:ascii="Times New Roman" w:hAnsi="Times New Roman" w:cs="Times New Roman"/>
                <w:sz w:val="22"/>
                <w:szCs w:val="22"/>
              </w:rPr>
              <w:t>Naslov banke (ulica, kraj):</w:t>
            </w:r>
          </w:p>
        </w:tc>
        <w:tc>
          <w:tcPr>
            <w:tcW w:w="4500" w:type="dxa"/>
          </w:tcPr>
          <w:p w14:paraId="4116355F" w14:textId="77777777" w:rsidR="00B343BB" w:rsidRPr="00AA4EBF" w:rsidRDefault="00B343BB" w:rsidP="00AA4EBF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A4EBF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AA4EBF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AA4EBF">
              <w:rPr>
                <w:rFonts w:ascii="Times New Roman" w:hAnsi="Times New Roman" w:cs="Times New Roman"/>
                <w:sz w:val="22"/>
                <w:szCs w:val="22"/>
              </w:rPr>
            </w:r>
            <w:r w:rsidRPr="00AA4EBF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AA4EB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AA4EB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AA4EB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AA4EB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AA4EB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AA4EBF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B343BB" w:rsidRPr="00AA4EBF" w14:paraId="66E6C065" w14:textId="77777777" w:rsidTr="006C638A">
        <w:trPr>
          <w:trHeight w:val="20"/>
        </w:trPr>
        <w:tc>
          <w:tcPr>
            <w:tcW w:w="4750" w:type="dxa"/>
          </w:tcPr>
          <w:p w14:paraId="058C14F0" w14:textId="77777777" w:rsidR="00B343BB" w:rsidRPr="00AA4EBF" w:rsidRDefault="00B343BB" w:rsidP="00AA4EBF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A4EBF">
              <w:rPr>
                <w:rFonts w:ascii="Times New Roman" w:hAnsi="Times New Roman" w:cs="Times New Roman"/>
                <w:sz w:val="22"/>
                <w:szCs w:val="22"/>
              </w:rPr>
              <w:t>Telefon, mobilni telefon:</w:t>
            </w:r>
          </w:p>
        </w:tc>
        <w:tc>
          <w:tcPr>
            <w:tcW w:w="4500" w:type="dxa"/>
          </w:tcPr>
          <w:p w14:paraId="6A0BEF43" w14:textId="77777777" w:rsidR="00B343BB" w:rsidRPr="00AA4EBF" w:rsidRDefault="00B343BB" w:rsidP="00AA4EBF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A4EBF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AA4EBF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AA4EBF">
              <w:rPr>
                <w:rFonts w:ascii="Times New Roman" w:hAnsi="Times New Roman" w:cs="Times New Roman"/>
                <w:sz w:val="22"/>
                <w:szCs w:val="22"/>
              </w:rPr>
            </w:r>
            <w:r w:rsidRPr="00AA4EBF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AA4EB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AA4EB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AA4EB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AA4EB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AA4EB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AA4EBF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B343BB" w:rsidRPr="00AA4EBF" w14:paraId="505F4870" w14:textId="77777777" w:rsidTr="006C638A">
        <w:trPr>
          <w:trHeight w:val="20"/>
        </w:trPr>
        <w:tc>
          <w:tcPr>
            <w:tcW w:w="4750" w:type="dxa"/>
          </w:tcPr>
          <w:p w14:paraId="3D6FC17A" w14:textId="77777777" w:rsidR="00B343BB" w:rsidRPr="00AA4EBF" w:rsidRDefault="00B343BB" w:rsidP="00AA4EBF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A4EBF">
              <w:rPr>
                <w:rFonts w:ascii="Times New Roman" w:hAnsi="Times New Roman" w:cs="Times New Roman"/>
                <w:sz w:val="22"/>
                <w:szCs w:val="22"/>
              </w:rPr>
              <w:t>Elektronska pošta</w:t>
            </w:r>
            <w:r w:rsidRPr="00AA4EBF">
              <w:rPr>
                <w:rStyle w:val="Sprotnaopomba-sklic"/>
                <w:rFonts w:ascii="Times New Roman" w:hAnsi="Times New Roman" w:cs="Times New Roman"/>
                <w:sz w:val="22"/>
                <w:szCs w:val="22"/>
              </w:rPr>
              <w:footnoteReference w:id="1"/>
            </w:r>
            <w:r w:rsidRPr="00AA4EBF">
              <w:rPr>
                <w:rFonts w:ascii="Times New Roman" w:hAnsi="Times New Roman" w:cs="Times New Roman"/>
                <w:sz w:val="22"/>
                <w:szCs w:val="22"/>
              </w:rPr>
              <w:t>:</w:t>
            </w:r>
          </w:p>
        </w:tc>
        <w:tc>
          <w:tcPr>
            <w:tcW w:w="4500" w:type="dxa"/>
          </w:tcPr>
          <w:p w14:paraId="035E368C" w14:textId="77777777" w:rsidR="00B343BB" w:rsidRPr="00AA4EBF" w:rsidRDefault="00B343BB" w:rsidP="00AA4EBF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A4EBF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AA4EBF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AA4EBF">
              <w:rPr>
                <w:rFonts w:ascii="Times New Roman" w:hAnsi="Times New Roman" w:cs="Times New Roman"/>
                <w:sz w:val="22"/>
                <w:szCs w:val="22"/>
              </w:rPr>
            </w:r>
            <w:r w:rsidRPr="00AA4EBF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AA4EB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AA4EB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AA4EB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AA4EB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AA4EB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AA4EBF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B343BB" w:rsidRPr="00AA4EBF" w14:paraId="230E9ED0" w14:textId="77777777" w:rsidTr="006C638A">
        <w:trPr>
          <w:trHeight w:val="284"/>
        </w:trPr>
        <w:tc>
          <w:tcPr>
            <w:tcW w:w="4750" w:type="dxa"/>
          </w:tcPr>
          <w:p w14:paraId="726AD7A3" w14:textId="77777777" w:rsidR="00B343BB" w:rsidRPr="00AA4EBF" w:rsidRDefault="00B343BB" w:rsidP="00AA4EBF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A4EBF">
              <w:rPr>
                <w:rFonts w:ascii="Times New Roman" w:hAnsi="Times New Roman" w:cs="Times New Roman"/>
                <w:sz w:val="22"/>
                <w:szCs w:val="22"/>
              </w:rPr>
              <w:t>Spletna stran:</w:t>
            </w:r>
          </w:p>
        </w:tc>
        <w:tc>
          <w:tcPr>
            <w:tcW w:w="4500" w:type="dxa"/>
          </w:tcPr>
          <w:p w14:paraId="07DF7816" w14:textId="77777777" w:rsidR="00B343BB" w:rsidRPr="00AA4EBF" w:rsidRDefault="00B343BB" w:rsidP="00AA4EBF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A4EBF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AA4EBF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AA4EBF">
              <w:rPr>
                <w:rFonts w:ascii="Times New Roman" w:hAnsi="Times New Roman" w:cs="Times New Roman"/>
                <w:sz w:val="22"/>
                <w:szCs w:val="22"/>
              </w:rPr>
            </w:r>
            <w:r w:rsidRPr="00AA4EBF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AA4EB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AA4EB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AA4EB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AA4EB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AA4EB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AA4EBF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637B3D" w:rsidRPr="00AA4EBF" w14:paraId="4D0EB450" w14:textId="77777777" w:rsidTr="006C638A">
        <w:trPr>
          <w:trHeight w:val="284"/>
        </w:trPr>
        <w:tc>
          <w:tcPr>
            <w:tcW w:w="4750" w:type="dxa"/>
          </w:tcPr>
          <w:p w14:paraId="530C9750" w14:textId="6765CD1E" w:rsidR="00637B3D" w:rsidRPr="00AA4EBF" w:rsidRDefault="00637B3D" w:rsidP="00AA4EBF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A4EBF">
              <w:rPr>
                <w:rFonts w:ascii="Times New Roman" w:hAnsi="Times New Roman" w:cs="Times New Roman"/>
                <w:sz w:val="22"/>
                <w:szCs w:val="22"/>
              </w:rPr>
              <w:t>Datum rojstva</w:t>
            </w:r>
            <w:r w:rsidR="00FD03D3" w:rsidRPr="00AA4EBF">
              <w:rPr>
                <w:rFonts w:ascii="Times New Roman" w:hAnsi="Times New Roman" w:cs="Times New Roman"/>
                <w:sz w:val="22"/>
                <w:szCs w:val="22"/>
              </w:rPr>
              <w:t xml:space="preserve"> (dan, mesec, leto)</w:t>
            </w:r>
          </w:p>
        </w:tc>
        <w:tc>
          <w:tcPr>
            <w:tcW w:w="4500" w:type="dxa"/>
          </w:tcPr>
          <w:p w14:paraId="2515B6B3" w14:textId="335219DE" w:rsidR="00637B3D" w:rsidRPr="00AA4EBF" w:rsidRDefault="00637B3D" w:rsidP="00AA4EBF">
            <w:pPr>
              <w:tabs>
                <w:tab w:val="left" w:pos="1410"/>
              </w:tabs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A4EBF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AA4EBF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AA4EBF">
              <w:rPr>
                <w:rFonts w:ascii="Times New Roman" w:hAnsi="Times New Roman" w:cs="Times New Roman"/>
                <w:sz w:val="22"/>
                <w:szCs w:val="22"/>
              </w:rPr>
            </w:r>
            <w:r w:rsidRPr="00AA4EBF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AA4EB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AA4EB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AA4EB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AA4EB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AA4EB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AA4EBF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AA4EBF" w:rsidRPr="00AA4EBF" w14:paraId="394E046A" w14:textId="77777777" w:rsidTr="006C638A">
        <w:trPr>
          <w:trHeight w:val="284"/>
        </w:trPr>
        <w:tc>
          <w:tcPr>
            <w:tcW w:w="4750" w:type="dxa"/>
          </w:tcPr>
          <w:p w14:paraId="6411EBD3" w14:textId="010C3346" w:rsidR="00AA4EBF" w:rsidRPr="00AA4EBF" w:rsidRDefault="00AA4EBF" w:rsidP="00AA4EBF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A4EBF">
              <w:rPr>
                <w:rFonts w:ascii="Times New Roman" w:hAnsi="Times New Roman" w:cs="Times New Roman"/>
                <w:sz w:val="22"/>
                <w:szCs w:val="22"/>
              </w:rPr>
              <w:t>Ustvarjam v</w:t>
            </w:r>
          </w:p>
        </w:tc>
        <w:tc>
          <w:tcPr>
            <w:tcW w:w="4500" w:type="dxa"/>
          </w:tcPr>
          <w:p w14:paraId="1E90EFD8" w14:textId="769431F5" w:rsidR="00AA4EBF" w:rsidRPr="00AA4EBF" w:rsidRDefault="00AA4EBF" w:rsidP="00AA4EBF">
            <w:pPr>
              <w:tabs>
                <w:tab w:val="left" w:pos="1410"/>
              </w:tabs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A4EBF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AA4EBF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AA4EBF">
              <w:rPr>
                <w:rFonts w:ascii="Times New Roman" w:hAnsi="Times New Roman" w:cs="Times New Roman"/>
                <w:sz w:val="22"/>
                <w:szCs w:val="22"/>
              </w:rPr>
            </w:r>
            <w:r w:rsidRPr="00AA4EBF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AA4EB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AA4EB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AA4EB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AA4EB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AA4EB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AA4EBF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  <w:r w:rsidRPr="00AA4EBF">
              <w:rPr>
                <w:rFonts w:ascii="Times New Roman" w:hAnsi="Times New Roman" w:cs="Times New Roman"/>
                <w:sz w:val="22"/>
                <w:szCs w:val="22"/>
              </w:rPr>
              <w:t xml:space="preserve"> jeziku.</w:t>
            </w:r>
          </w:p>
        </w:tc>
      </w:tr>
    </w:tbl>
    <w:p w14:paraId="02EF5B99" w14:textId="77777777" w:rsidR="00B343BB" w:rsidRPr="00AA4EBF" w:rsidRDefault="00B343BB" w:rsidP="00AA4EBF">
      <w:pPr>
        <w:pStyle w:val="Telobesedila32"/>
        <w:tabs>
          <w:tab w:val="clear" w:pos="432"/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clear" w:pos="3456"/>
          <w:tab w:val="clear" w:pos="3888"/>
          <w:tab w:val="clear" w:pos="4320"/>
          <w:tab w:val="clear" w:pos="4752"/>
          <w:tab w:val="clear" w:pos="5184"/>
          <w:tab w:val="clear" w:pos="5616"/>
          <w:tab w:val="clear" w:pos="6048"/>
          <w:tab w:val="clear" w:pos="6480"/>
          <w:tab w:val="clear" w:pos="6912"/>
          <w:tab w:val="clear" w:pos="7344"/>
          <w:tab w:val="clear" w:pos="7776"/>
          <w:tab w:val="clear" w:pos="8208"/>
        </w:tabs>
        <w:overflowPunct/>
        <w:autoSpaceDE/>
        <w:autoSpaceDN/>
        <w:adjustRightInd/>
        <w:spacing w:line="276" w:lineRule="auto"/>
        <w:textAlignment w:val="auto"/>
        <w:rPr>
          <w:b/>
          <w:bCs/>
          <w:szCs w:val="22"/>
          <w:u w:val="single"/>
        </w:rPr>
      </w:pPr>
    </w:p>
    <w:p w14:paraId="3E0B87BF" w14:textId="796620B4" w:rsidR="00C605A2" w:rsidRPr="00AA4EBF" w:rsidRDefault="00B343BB" w:rsidP="00AA4EBF">
      <w:pPr>
        <w:widowControl w:val="0"/>
        <w:autoSpaceDE w:val="0"/>
        <w:autoSpaceDN w:val="0"/>
        <w:adjustRightInd w:val="0"/>
        <w:spacing w:after="2" w:line="276" w:lineRule="auto"/>
        <w:rPr>
          <w:rFonts w:ascii="Times New Roman" w:hAnsi="Times New Roman" w:cs="Times New Roman"/>
          <w:b/>
          <w:sz w:val="22"/>
          <w:szCs w:val="22"/>
        </w:rPr>
      </w:pPr>
      <w:r w:rsidRPr="00AA4EBF">
        <w:rPr>
          <w:rFonts w:ascii="Times New Roman" w:hAnsi="Times New Roman" w:cs="Times New Roman"/>
          <w:b/>
          <w:sz w:val="22"/>
          <w:szCs w:val="22"/>
        </w:rPr>
        <w:t xml:space="preserve">Prijavljam se </w:t>
      </w:r>
      <w:r w:rsidR="00C605A2" w:rsidRPr="00AA4EBF">
        <w:rPr>
          <w:rFonts w:ascii="Times New Roman" w:hAnsi="Times New Roman" w:cs="Times New Roman"/>
          <w:b/>
          <w:sz w:val="22"/>
          <w:szCs w:val="22"/>
        </w:rPr>
        <w:t>za</w:t>
      </w:r>
      <w:r w:rsidRPr="00AA4EBF">
        <w:rPr>
          <w:rFonts w:ascii="Times New Roman" w:hAnsi="Times New Roman" w:cs="Times New Roman"/>
          <w:b/>
          <w:sz w:val="22"/>
          <w:szCs w:val="22"/>
        </w:rPr>
        <w:t xml:space="preserve"> (</w:t>
      </w:r>
      <w:r w:rsidR="00AA4EBF" w:rsidRPr="00AA4EBF">
        <w:rPr>
          <w:rFonts w:ascii="Times New Roman" w:hAnsi="Times New Roman" w:cs="Times New Roman"/>
          <w:b/>
          <w:sz w:val="22"/>
          <w:szCs w:val="22"/>
        </w:rPr>
        <w:t xml:space="preserve">ustrezno </w:t>
      </w:r>
      <w:r w:rsidRPr="00AA4EBF">
        <w:rPr>
          <w:rFonts w:ascii="Times New Roman" w:hAnsi="Times New Roman" w:cs="Times New Roman"/>
          <w:b/>
          <w:sz w:val="22"/>
          <w:szCs w:val="22"/>
        </w:rPr>
        <w:t>označi):</w:t>
      </w:r>
    </w:p>
    <w:p w14:paraId="545AE4E2" w14:textId="70555A00" w:rsidR="00C605A2" w:rsidRPr="00AA4EBF" w:rsidRDefault="00B343BB" w:rsidP="00AA4EBF">
      <w:pPr>
        <w:widowControl w:val="0"/>
        <w:autoSpaceDE w:val="0"/>
        <w:autoSpaceDN w:val="0"/>
        <w:adjustRightInd w:val="0"/>
        <w:spacing w:after="2" w:line="360" w:lineRule="auto"/>
        <w:rPr>
          <w:rFonts w:ascii="Times New Roman" w:hAnsi="Times New Roman" w:cs="Times New Roman"/>
          <w:sz w:val="22"/>
          <w:szCs w:val="22"/>
        </w:rPr>
      </w:pPr>
      <w:r w:rsidRPr="00AA4EBF">
        <w:rPr>
          <w:rFonts w:ascii="Times New Roman" w:hAnsi="Times New Roman" w:cs="Times New Roman"/>
          <w:sz w:val="22"/>
          <w:szCs w:val="22"/>
        </w:rPr>
        <w:br/>
      </w:r>
      <w:r w:rsidRPr="00AA4EBF">
        <w:rPr>
          <w:rFonts w:ascii="Times New Roman" w:hAnsi="Times New Roman" w:cs="Times New Roman"/>
          <w:sz w:val="22"/>
          <w:szCs w:val="22"/>
        </w:rPr>
        <w:fldChar w:fldCharType="begin">
          <w:ffData>
            <w:name w:val="Potrditev4"/>
            <w:enabled/>
            <w:calcOnExit w:val="0"/>
            <w:checkBox>
              <w:sizeAuto/>
              <w:default w:val="0"/>
            </w:checkBox>
          </w:ffData>
        </w:fldChar>
      </w:r>
      <w:r w:rsidRPr="00AA4EBF">
        <w:rPr>
          <w:rFonts w:ascii="Times New Roman" w:hAnsi="Times New Roman" w:cs="Times New Roman"/>
          <w:sz w:val="22"/>
          <w:szCs w:val="22"/>
        </w:rPr>
        <w:instrText xml:space="preserve"> FORMCHECKBOX </w:instrText>
      </w:r>
      <w:r w:rsidR="00F813DA">
        <w:rPr>
          <w:rFonts w:ascii="Times New Roman" w:hAnsi="Times New Roman" w:cs="Times New Roman"/>
          <w:sz w:val="22"/>
          <w:szCs w:val="22"/>
        </w:rPr>
      </w:r>
      <w:r w:rsidR="00F813DA">
        <w:rPr>
          <w:rFonts w:ascii="Times New Roman" w:hAnsi="Times New Roman" w:cs="Times New Roman"/>
          <w:sz w:val="22"/>
          <w:szCs w:val="22"/>
        </w:rPr>
        <w:fldChar w:fldCharType="separate"/>
      </w:r>
      <w:r w:rsidRPr="00AA4EBF">
        <w:rPr>
          <w:rFonts w:ascii="Times New Roman" w:hAnsi="Times New Roman" w:cs="Times New Roman"/>
          <w:sz w:val="22"/>
          <w:szCs w:val="22"/>
        </w:rPr>
        <w:fldChar w:fldCharType="end"/>
      </w:r>
      <w:r w:rsidRPr="00AA4EBF">
        <w:rPr>
          <w:rFonts w:ascii="Times New Roman" w:hAnsi="Times New Roman" w:cs="Times New Roman"/>
          <w:sz w:val="22"/>
          <w:szCs w:val="22"/>
        </w:rPr>
        <w:t xml:space="preserve"> </w:t>
      </w:r>
      <w:r w:rsidR="00C605A2" w:rsidRPr="00AA4EBF">
        <w:rPr>
          <w:rFonts w:ascii="Times New Roman" w:hAnsi="Times New Roman" w:cs="Times New Roman"/>
          <w:sz w:val="22"/>
          <w:szCs w:val="22"/>
        </w:rPr>
        <w:t>raziskovalno štipendijo;</w:t>
      </w:r>
    </w:p>
    <w:p w14:paraId="210BDE89" w14:textId="156A9D60" w:rsidR="00B343BB" w:rsidRPr="00AA4EBF" w:rsidRDefault="00B343BB" w:rsidP="00AA4EBF">
      <w:pPr>
        <w:widowControl w:val="0"/>
        <w:autoSpaceDE w:val="0"/>
        <w:autoSpaceDN w:val="0"/>
        <w:adjustRightInd w:val="0"/>
        <w:spacing w:after="1" w:line="360" w:lineRule="auto"/>
        <w:rPr>
          <w:rFonts w:ascii="Times New Roman" w:hAnsi="Times New Roman" w:cs="Times New Roman"/>
          <w:sz w:val="22"/>
          <w:szCs w:val="22"/>
        </w:rPr>
      </w:pPr>
      <w:r w:rsidRPr="00AA4EBF">
        <w:rPr>
          <w:rFonts w:ascii="Times New Roman" w:hAnsi="Times New Roman" w:cs="Times New Roman"/>
          <w:sz w:val="22"/>
          <w:szCs w:val="22"/>
        </w:rPr>
        <w:fldChar w:fldCharType="begin">
          <w:ffData>
            <w:name w:val="Potrditev4"/>
            <w:enabled/>
            <w:calcOnExit w:val="0"/>
            <w:checkBox>
              <w:sizeAuto/>
              <w:default w:val="0"/>
            </w:checkBox>
          </w:ffData>
        </w:fldChar>
      </w:r>
      <w:r w:rsidRPr="00AA4EBF">
        <w:rPr>
          <w:rFonts w:ascii="Times New Roman" w:hAnsi="Times New Roman" w:cs="Times New Roman"/>
          <w:sz w:val="22"/>
          <w:szCs w:val="22"/>
        </w:rPr>
        <w:instrText xml:space="preserve"> FORMCHECKBOX </w:instrText>
      </w:r>
      <w:r w:rsidR="00F813DA">
        <w:rPr>
          <w:rFonts w:ascii="Times New Roman" w:hAnsi="Times New Roman" w:cs="Times New Roman"/>
          <w:sz w:val="22"/>
          <w:szCs w:val="22"/>
        </w:rPr>
      </w:r>
      <w:r w:rsidR="00F813DA">
        <w:rPr>
          <w:rFonts w:ascii="Times New Roman" w:hAnsi="Times New Roman" w:cs="Times New Roman"/>
          <w:sz w:val="22"/>
          <w:szCs w:val="22"/>
        </w:rPr>
        <w:fldChar w:fldCharType="separate"/>
      </w:r>
      <w:r w:rsidRPr="00AA4EBF">
        <w:rPr>
          <w:rFonts w:ascii="Times New Roman" w:hAnsi="Times New Roman" w:cs="Times New Roman"/>
          <w:sz w:val="22"/>
          <w:szCs w:val="22"/>
        </w:rPr>
        <w:fldChar w:fldCharType="end"/>
      </w:r>
      <w:r w:rsidRPr="00AA4EBF">
        <w:rPr>
          <w:rFonts w:ascii="Times New Roman" w:hAnsi="Times New Roman" w:cs="Times New Roman"/>
          <w:sz w:val="22"/>
          <w:szCs w:val="22"/>
        </w:rPr>
        <w:t xml:space="preserve"> </w:t>
      </w:r>
      <w:r w:rsidR="00C605A2" w:rsidRPr="00AA4EBF">
        <w:rPr>
          <w:rFonts w:ascii="Times New Roman" w:hAnsi="Times New Roman" w:cs="Times New Roman"/>
          <w:sz w:val="22"/>
          <w:szCs w:val="22"/>
        </w:rPr>
        <w:t>izobraževalno štipendijo;</w:t>
      </w:r>
    </w:p>
    <w:p w14:paraId="4A3CA365" w14:textId="36242A97" w:rsidR="00C605A2" w:rsidRPr="00AA4EBF" w:rsidRDefault="00C605A2" w:rsidP="00AA4EBF">
      <w:pPr>
        <w:widowControl w:val="0"/>
        <w:autoSpaceDE w:val="0"/>
        <w:autoSpaceDN w:val="0"/>
        <w:adjustRightInd w:val="0"/>
        <w:spacing w:after="1" w:line="360" w:lineRule="auto"/>
        <w:rPr>
          <w:rFonts w:ascii="Times New Roman" w:hAnsi="Times New Roman" w:cs="Times New Roman"/>
          <w:sz w:val="22"/>
          <w:szCs w:val="22"/>
        </w:rPr>
      </w:pPr>
      <w:r w:rsidRPr="00AA4EBF">
        <w:rPr>
          <w:rFonts w:ascii="Times New Roman" w:hAnsi="Times New Roman" w:cs="Times New Roman"/>
          <w:sz w:val="22"/>
          <w:szCs w:val="22"/>
        </w:rPr>
        <w:fldChar w:fldCharType="begin">
          <w:ffData>
            <w:name w:val="Potrditev4"/>
            <w:enabled/>
            <w:calcOnExit w:val="0"/>
            <w:checkBox>
              <w:sizeAuto/>
              <w:default w:val="0"/>
            </w:checkBox>
          </w:ffData>
        </w:fldChar>
      </w:r>
      <w:r w:rsidRPr="00AA4EBF">
        <w:rPr>
          <w:rFonts w:ascii="Times New Roman" w:hAnsi="Times New Roman" w:cs="Times New Roman"/>
          <w:sz w:val="22"/>
          <w:szCs w:val="22"/>
        </w:rPr>
        <w:instrText xml:space="preserve"> FORMCHECKBOX </w:instrText>
      </w:r>
      <w:r w:rsidR="00F813DA">
        <w:rPr>
          <w:rFonts w:ascii="Times New Roman" w:hAnsi="Times New Roman" w:cs="Times New Roman"/>
          <w:sz w:val="22"/>
          <w:szCs w:val="22"/>
        </w:rPr>
      </w:r>
      <w:r w:rsidR="00F813DA">
        <w:rPr>
          <w:rFonts w:ascii="Times New Roman" w:hAnsi="Times New Roman" w:cs="Times New Roman"/>
          <w:sz w:val="22"/>
          <w:szCs w:val="22"/>
        </w:rPr>
        <w:fldChar w:fldCharType="separate"/>
      </w:r>
      <w:r w:rsidRPr="00AA4EBF">
        <w:rPr>
          <w:rFonts w:ascii="Times New Roman" w:hAnsi="Times New Roman" w:cs="Times New Roman"/>
          <w:sz w:val="22"/>
          <w:szCs w:val="22"/>
        </w:rPr>
        <w:fldChar w:fldCharType="end"/>
      </w:r>
      <w:r w:rsidRPr="00AA4EBF">
        <w:rPr>
          <w:rFonts w:ascii="Times New Roman" w:hAnsi="Times New Roman" w:cs="Times New Roman"/>
          <w:sz w:val="22"/>
          <w:szCs w:val="22"/>
        </w:rPr>
        <w:t xml:space="preserve"> delovno štipendijo.</w:t>
      </w:r>
    </w:p>
    <w:p w14:paraId="0926DA81" w14:textId="77777777" w:rsidR="00C605A2" w:rsidRPr="00AA4EBF" w:rsidRDefault="00C605A2" w:rsidP="00AA4EBF">
      <w:pPr>
        <w:widowControl w:val="0"/>
        <w:autoSpaceDE w:val="0"/>
        <w:autoSpaceDN w:val="0"/>
        <w:adjustRightInd w:val="0"/>
        <w:spacing w:after="1" w:line="276" w:lineRule="auto"/>
        <w:rPr>
          <w:rFonts w:ascii="Times New Roman" w:hAnsi="Times New Roman" w:cs="Times New Roman"/>
          <w:sz w:val="22"/>
          <w:szCs w:val="22"/>
        </w:rPr>
      </w:pPr>
    </w:p>
    <w:p w14:paraId="1286CF5D" w14:textId="77777777" w:rsidR="00BE1B44" w:rsidRDefault="00BE1B44" w:rsidP="00AA4EBF">
      <w:pPr>
        <w:widowControl w:val="0"/>
        <w:autoSpaceDE w:val="0"/>
        <w:autoSpaceDN w:val="0"/>
        <w:adjustRightInd w:val="0"/>
        <w:spacing w:line="276" w:lineRule="auto"/>
        <w:ind w:right="-20"/>
        <w:rPr>
          <w:rFonts w:ascii="Times New Roman" w:hAnsi="Times New Roman" w:cs="Times New Roman"/>
          <w:b/>
          <w:spacing w:val="1"/>
          <w:sz w:val="22"/>
          <w:szCs w:val="22"/>
        </w:rPr>
      </w:pPr>
      <w:r w:rsidRPr="00AA4EBF">
        <w:rPr>
          <w:rFonts w:ascii="Times New Roman" w:hAnsi="Times New Roman" w:cs="Times New Roman"/>
          <w:b/>
          <w:bCs/>
          <w:sz w:val="22"/>
          <w:szCs w:val="22"/>
        </w:rPr>
        <w:t>S</w:t>
      </w:r>
      <w:r w:rsidRPr="00AA4EBF">
        <w:rPr>
          <w:rFonts w:ascii="Times New Roman" w:hAnsi="Times New Roman" w:cs="Times New Roman"/>
          <w:b/>
          <w:bCs/>
          <w:w w:val="99"/>
          <w:sz w:val="22"/>
          <w:szCs w:val="22"/>
        </w:rPr>
        <w:t>e</w:t>
      </w:r>
      <w:r w:rsidRPr="00AA4EBF">
        <w:rPr>
          <w:rFonts w:ascii="Times New Roman" w:hAnsi="Times New Roman" w:cs="Times New Roman"/>
          <w:b/>
          <w:bCs/>
          <w:spacing w:val="1"/>
          <w:sz w:val="22"/>
          <w:szCs w:val="22"/>
        </w:rPr>
        <w:t>z</w:t>
      </w:r>
      <w:r w:rsidRPr="00AA4EBF">
        <w:rPr>
          <w:rFonts w:ascii="Times New Roman" w:hAnsi="Times New Roman" w:cs="Times New Roman"/>
          <w:b/>
          <w:bCs/>
          <w:spacing w:val="-1"/>
          <w:sz w:val="22"/>
          <w:szCs w:val="22"/>
        </w:rPr>
        <w:t>n</w:t>
      </w:r>
      <w:r w:rsidRPr="00AA4EBF">
        <w:rPr>
          <w:rFonts w:ascii="Times New Roman" w:hAnsi="Times New Roman" w:cs="Times New Roman"/>
          <w:b/>
          <w:bCs/>
          <w:w w:val="99"/>
          <w:sz w:val="22"/>
          <w:szCs w:val="22"/>
        </w:rPr>
        <w:t>am</w:t>
      </w:r>
      <w:r w:rsidRPr="00AA4EBF">
        <w:rPr>
          <w:rFonts w:ascii="Times New Roman" w:hAnsi="Times New Roman" w:cs="Times New Roman"/>
          <w:b/>
          <w:spacing w:val="1"/>
          <w:sz w:val="22"/>
          <w:szCs w:val="22"/>
        </w:rPr>
        <w:t xml:space="preserve"> izvirnih leposlovnih monografskih publikacij avtorja</w:t>
      </w:r>
    </w:p>
    <w:p w14:paraId="61114CF4" w14:textId="77777777" w:rsidR="006F0584" w:rsidRPr="00AA4EBF" w:rsidRDefault="006F0584" w:rsidP="00AA4EBF">
      <w:pPr>
        <w:widowControl w:val="0"/>
        <w:autoSpaceDE w:val="0"/>
        <w:autoSpaceDN w:val="0"/>
        <w:adjustRightInd w:val="0"/>
        <w:spacing w:line="276" w:lineRule="auto"/>
        <w:ind w:right="-20"/>
        <w:rPr>
          <w:rFonts w:ascii="Times New Roman" w:hAnsi="Times New Roman" w:cs="Times New Roman"/>
          <w:b/>
          <w:sz w:val="22"/>
          <w:szCs w:val="22"/>
        </w:rPr>
      </w:pPr>
    </w:p>
    <w:tbl>
      <w:tblPr>
        <w:tblW w:w="0" w:type="auto"/>
        <w:tblInd w:w="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2"/>
        <w:gridCol w:w="5299"/>
        <w:gridCol w:w="2126"/>
        <w:gridCol w:w="992"/>
      </w:tblGrid>
      <w:tr w:rsidR="00BE1B44" w:rsidRPr="00AA4EBF" w14:paraId="4DFEA363" w14:textId="77777777" w:rsidTr="00AA4EBF">
        <w:trPr>
          <w:trHeight w:hRule="exact" w:val="626"/>
        </w:trPr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8C2D121" w14:textId="7AEC374A" w:rsidR="00BE1B44" w:rsidRPr="00AA4EBF" w:rsidRDefault="00BE1B44" w:rsidP="00AA4EBF">
            <w:pPr>
              <w:widowControl w:val="0"/>
              <w:autoSpaceDE w:val="0"/>
              <w:autoSpaceDN w:val="0"/>
              <w:adjustRightInd w:val="0"/>
              <w:spacing w:before="8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AA4EBF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Z</w:t>
            </w:r>
            <w:r w:rsidRPr="00AA4EBF">
              <w:rPr>
                <w:rFonts w:ascii="Times New Roman" w:hAnsi="Times New Roman" w:cs="Times New Roman"/>
                <w:b/>
                <w:bCs/>
                <w:spacing w:val="-1"/>
                <w:w w:val="103"/>
                <w:sz w:val="22"/>
                <w:szCs w:val="22"/>
              </w:rPr>
              <w:t>a</w:t>
            </w:r>
            <w:r w:rsidRPr="00AA4EBF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p</w:t>
            </w:r>
            <w:proofErr w:type="spellEnd"/>
            <w:r w:rsidRPr="00AA4EBF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.</w:t>
            </w:r>
            <w:r w:rsidRPr="00AA4EB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AA4EBF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št.</w:t>
            </w:r>
          </w:p>
        </w:tc>
        <w:tc>
          <w:tcPr>
            <w:tcW w:w="529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2B44751A" w14:textId="5312154E" w:rsidR="00BE1B44" w:rsidRPr="00AA4EBF" w:rsidRDefault="00BE1B44" w:rsidP="00AA4EBF">
            <w:pPr>
              <w:widowControl w:val="0"/>
              <w:autoSpaceDE w:val="0"/>
              <w:autoSpaceDN w:val="0"/>
              <w:adjustRightInd w:val="0"/>
              <w:spacing w:before="80" w:line="276" w:lineRule="auto"/>
              <w:ind w:left="75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AA4EBF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Na</w:t>
            </w:r>
            <w:r w:rsidRPr="00AA4EBF">
              <w:rPr>
                <w:rFonts w:ascii="Times New Roman" w:hAnsi="Times New Roman" w:cs="Times New Roman"/>
                <w:b/>
                <w:bCs/>
                <w:spacing w:val="-1"/>
                <w:w w:val="103"/>
                <w:sz w:val="22"/>
                <w:szCs w:val="22"/>
              </w:rPr>
              <w:t>s</w:t>
            </w:r>
            <w:r w:rsidRPr="00AA4EBF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l</w:t>
            </w:r>
            <w:r w:rsidRPr="00AA4EBF">
              <w:rPr>
                <w:rFonts w:ascii="Times New Roman" w:hAnsi="Times New Roman" w:cs="Times New Roman"/>
                <w:b/>
                <w:bCs/>
                <w:spacing w:val="-1"/>
                <w:w w:val="103"/>
                <w:sz w:val="22"/>
                <w:szCs w:val="22"/>
              </w:rPr>
              <w:t>o</w:t>
            </w:r>
            <w:r w:rsidRPr="00AA4EBF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v</w:t>
            </w:r>
            <w:r w:rsidRPr="00AA4EB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82A3E0" w14:textId="77C84240" w:rsidR="00BE1B44" w:rsidRPr="00AA4EBF" w:rsidRDefault="00BE1B44" w:rsidP="00AA4EBF">
            <w:pPr>
              <w:widowControl w:val="0"/>
              <w:autoSpaceDE w:val="0"/>
              <w:autoSpaceDN w:val="0"/>
              <w:adjustRightInd w:val="0"/>
              <w:spacing w:before="80" w:line="276" w:lineRule="auto"/>
              <w:ind w:left="76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AA4EBF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Z</w:t>
            </w:r>
            <w:r w:rsidRPr="00AA4EBF">
              <w:rPr>
                <w:rFonts w:ascii="Times New Roman" w:hAnsi="Times New Roman" w:cs="Times New Roman"/>
                <w:b/>
                <w:bCs/>
                <w:spacing w:val="-1"/>
                <w:w w:val="103"/>
                <w:sz w:val="22"/>
                <w:szCs w:val="22"/>
              </w:rPr>
              <w:t>a</w:t>
            </w:r>
            <w:r w:rsidRPr="00AA4EBF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l</w:t>
            </w:r>
            <w:r w:rsidRPr="00AA4EBF">
              <w:rPr>
                <w:rFonts w:ascii="Times New Roman" w:hAnsi="Times New Roman" w:cs="Times New Roman"/>
                <w:b/>
                <w:bCs/>
                <w:spacing w:val="-1"/>
                <w:w w:val="103"/>
                <w:sz w:val="22"/>
                <w:szCs w:val="22"/>
              </w:rPr>
              <w:t>ož</w:t>
            </w:r>
            <w:r w:rsidRPr="00AA4EBF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ba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B2B2B2"/>
            </w:tcBorders>
          </w:tcPr>
          <w:p w14:paraId="5B365242" w14:textId="58A28730" w:rsidR="00BE1B44" w:rsidRPr="00AA4EBF" w:rsidRDefault="00BE1B44" w:rsidP="00AA4EBF">
            <w:pPr>
              <w:widowControl w:val="0"/>
              <w:autoSpaceDE w:val="0"/>
              <w:autoSpaceDN w:val="0"/>
              <w:adjustRightInd w:val="0"/>
              <w:spacing w:before="80" w:line="276" w:lineRule="auto"/>
              <w:ind w:left="76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AA4EBF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L</w:t>
            </w:r>
            <w:r w:rsidRPr="00AA4EBF">
              <w:rPr>
                <w:rFonts w:ascii="Times New Roman" w:hAnsi="Times New Roman" w:cs="Times New Roman"/>
                <w:b/>
                <w:bCs/>
                <w:spacing w:val="-1"/>
                <w:w w:val="103"/>
                <w:sz w:val="22"/>
                <w:szCs w:val="22"/>
              </w:rPr>
              <w:t>e</w:t>
            </w:r>
            <w:r w:rsidRPr="00AA4EBF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to</w:t>
            </w:r>
            <w:r w:rsidRPr="00AA4EB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AA4EBF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i</w:t>
            </w:r>
            <w:r w:rsidRPr="00AA4EBF">
              <w:rPr>
                <w:rFonts w:ascii="Times New Roman" w:hAnsi="Times New Roman" w:cs="Times New Roman"/>
                <w:b/>
                <w:bCs/>
                <w:spacing w:val="-1"/>
                <w:w w:val="103"/>
                <w:sz w:val="22"/>
                <w:szCs w:val="22"/>
              </w:rPr>
              <w:t>z</w:t>
            </w:r>
            <w:r w:rsidRPr="00AA4EBF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ida</w:t>
            </w:r>
          </w:p>
        </w:tc>
      </w:tr>
      <w:tr w:rsidR="00BE1B44" w:rsidRPr="00AA4EBF" w14:paraId="21715480" w14:textId="77777777" w:rsidTr="00B8669A">
        <w:trPr>
          <w:trHeight w:hRule="exact" w:val="338"/>
        </w:trPr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CCEFF02" w14:textId="77777777" w:rsidR="00BE1B44" w:rsidRPr="00AA4EBF" w:rsidRDefault="00BE1B44" w:rsidP="00AA4EB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AA4EBF">
              <w:rPr>
                <w:rFonts w:ascii="Times New Roman" w:hAnsi="Times New Roman" w:cs="Times New Roman"/>
                <w:w w:val="103"/>
                <w:sz w:val="22"/>
                <w:szCs w:val="22"/>
              </w:rPr>
              <w:t>1.</w:t>
            </w:r>
          </w:p>
          <w:p w14:paraId="6C19B4BC" w14:textId="77777777" w:rsidR="00BE1B44" w:rsidRPr="00AA4EBF" w:rsidRDefault="00BE1B44" w:rsidP="00AA4EB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29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3137754D" w14:textId="77777777" w:rsidR="00BE1B44" w:rsidRPr="00AA4EBF" w:rsidRDefault="00BE1B44" w:rsidP="00AA4EB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9BDF1E" w14:textId="77777777" w:rsidR="00BE1B44" w:rsidRPr="00AA4EBF" w:rsidRDefault="00BE1B44" w:rsidP="00AA4EB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B2B2B2"/>
            </w:tcBorders>
          </w:tcPr>
          <w:p w14:paraId="71CB5B0F" w14:textId="77777777" w:rsidR="00BE1B44" w:rsidRPr="00AA4EBF" w:rsidRDefault="00BE1B44" w:rsidP="00AA4EB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76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E1B44" w:rsidRPr="00AA4EBF" w14:paraId="39473582" w14:textId="77777777" w:rsidTr="00B8669A">
        <w:trPr>
          <w:trHeight w:hRule="exact" w:val="340"/>
        </w:trPr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3C36455" w14:textId="77777777" w:rsidR="00BE1B44" w:rsidRPr="00AA4EBF" w:rsidRDefault="00BE1B44" w:rsidP="00AA4EBF">
            <w:pPr>
              <w:widowControl w:val="0"/>
              <w:autoSpaceDE w:val="0"/>
              <w:autoSpaceDN w:val="0"/>
              <w:adjustRightInd w:val="0"/>
              <w:spacing w:before="92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AA4EBF">
              <w:rPr>
                <w:rFonts w:ascii="Times New Roman" w:hAnsi="Times New Roman" w:cs="Times New Roman"/>
                <w:w w:val="103"/>
                <w:sz w:val="22"/>
                <w:szCs w:val="22"/>
              </w:rPr>
              <w:t>2.</w:t>
            </w:r>
          </w:p>
          <w:p w14:paraId="49ECBC56" w14:textId="77777777" w:rsidR="00BE1B44" w:rsidRPr="00AA4EBF" w:rsidRDefault="00BE1B44" w:rsidP="00AA4EBF">
            <w:pPr>
              <w:widowControl w:val="0"/>
              <w:autoSpaceDE w:val="0"/>
              <w:autoSpaceDN w:val="0"/>
              <w:adjustRightInd w:val="0"/>
              <w:spacing w:before="92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29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1A021692" w14:textId="77777777" w:rsidR="00BE1B44" w:rsidRPr="00AA4EBF" w:rsidRDefault="00BE1B44" w:rsidP="00AA4EBF">
            <w:pPr>
              <w:widowControl w:val="0"/>
              <w:autoSpaceDE w:val="0"/>
              <w:autoSpaceDN w:val="0"/>
              <w:adjustRightInd w:val="0"/>
              <w:spacing w:before="92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28A505" w14:textId="77777777" w:rsidR="00BE1B44" w:rsidRPr="00AA4EBF" w:rsidRDefault="00BE1B44" w:rsidP="00AA4EBF">
            <w:pPr>
              <w:widowControl w:val="0"/>
              <w:autoSpaceDE w:val="0"/>
              <w:autoSpaceDN w:val="0"/>
              <w:adjustRightInd w:val="0"/>
              <w:spacing w:before="92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B2B2B2"/>
            </w:tcBorders>
          </w:tcPr>
          <w:p w14:paraId="7B4FA3AE" w14:textId="77777777" w:rsidR="00BE1B44" w:rsidRPr="00AA4EBF" w:rsidRDefault="00BE1B44" w:rsidP="00AA4EBF">
            <w:pPr>
              <w:widowControl w:val="0"/>
              <w:autoSpaceDE w:val="0"/>
              <w:autoSpaceDN w:val="0"/>
              <w:adjustRightInd w:val="0"/>
              <w:spacing w:before="92" w:line="276" w:lineRule="auto"/>
              <w:ind w:left="76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E1B44" w:rsidRPr="00AA4EBF" w14:paraId="344CA1E9" w14:textId="77777777" w:rsidTr="00865627">
        <w:trPr>
          <w:trHeight w:hRule="exact" w:val="340"/>
        </w:trPr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BDC9A42" w14:textId="77777777" w:rsidR="00BE1B44" w:rsidRPr="00AA4EBF" w:rsidRDefault="00BE1B44" w:rsidP="00AA4EB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AA4EBF">
              <w:rPr>
                <w:rFonts w:ascii="Times New Roman" w:hAnsi="Times New Roman" w:cs="Times New Roman"/>
                <w:w w:val="103"/>
                <w:sz w:val="22"/>
                <w:szCs w:val="22"/>
              </w:rPr>
              <w:t>3.</w:t>
            </w:r>
          </w:p>
          <w:p w14:paraId="5916D49B" w14:textId="77777777" w:rsidR="00BE1B44" w:rsidRPr="00AA4EBF" w:rsidRDefault="00BE1B44" w:rsidP="00AA4EB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29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5BE7173F" w14:textId="77777777" w:rsidR="00BE1B44" w:rsidRPr="00AA4EBF" w:rsidRDefault="00BE1B44" w:rsidP="00AA4EB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73BD07" w14:textId="77777777" w:rsidR="00BE1B44" w:rsidRPr="00AA4EBF" w:rsidRDefault="00BE1B44" w:rsidP="00AA4EB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B2B2B2"/>
            </w:tcBorders>
          </w:tcPr>
          <w:p w14:paraId="32279A06" w14:textId="77777777" w:rsidR="00BE1B44" w:rsidRPr="00AA4EBF" w:rsidRDefault="00BE1B44" w:rsidP="00AA4EB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76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65627" w:rsidRPr="00AA4EBF" w14:paraId="21B8F2A2" w14:textId="77777777" w:rsidTr="00B8669A">
        <w:trPr>
          <w:trHeight w:hRule="exact" w:val="340"/>
        </w:trPr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B2B2B2"/>
              <w:right w:val="single" w:sz="4" w:space="0" w:color="auto"/>
            </w:tcBorders>
          </w:tcPr>
          <w:p w14:paraId="00074A5B" w14:textId="770953DF" w:rsidR="00865627" w:rsidRPr="00AA4EBF" w:rsidRDefault="00865627" w:rsidP="00AA4EB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w w:val="103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w w:val="103"/>
                <w:sz w:val="22"/>
                <w:szCs w:val="22"/>
              </w:rPr>
              <w:t>itd.</w:t>
            </w:r>
            <w:r>
              <w:rPr>
                <w:rStyle w:val="Sprotnaopomba-sklic"/>
                <w:rFonts w:ascii="Times New Roman" w:hAnsi="Times New Roman" w:cs="Times New Roman"/>
                <w:w w:val="103"/>
                <w:sz w:val="22"/>
                <w:szCs w:val="22"/>
              </w:rPr>
              <w:footnoteReference w:id="2"/>
            </w:r>
          </w:p>
        </w:tc>
        <w:tc>
          <w:tcPr>
            <w:tcW w:w="5299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2" w:space="0" w:color="auto"/>
            </w:tcBorders>
          </w:tcPr>
          <w:p w14:paraId="32BC36F6" w14:textId="77777777" w:rsidR="00865627" w:rsidRPr="00AA4EBF" w:rsidRDefault="00865627" w:rsidP="00AA4EB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single" w:sz="2" w:space="0" w:color="B2B2B2"/>
              <w:right w:val="single" w:sz="2" w:space="0" w:color="auto"/>
            </w:tcBorders>
          </w:tcPr>
          <w:p w14:paraId="79955428" w14:textId="77777777" w:rsidR="00865627" w:rsidRPr="00AA4EBF" w:rsidRDefault="00865627" w:rsidP="00AA4EB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B2B2B2"/>
              <w:right w:val="single" w:sz="2" w:space="0" w:color="B2B2B2"/>
            </w:tcBorders>
          </w:tcPr>
          <w:p w14:paraId="70CA735F" w14:textId="77777777" w:rsidR="00865627" w:rsidRPr="00AA4EBF" w:rsidRDefault="00865627" w:rsidP="00AA4EB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76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77142194" w14:textId="77777777" w:rsidR="00B343BB" w:rsidRPr="00AA4EBF" w:rsidRDefault="00B343BB" w:rsidP="00AA4EBF">
      <w:pPr>
        <w:widowControl w:val="0"/>
        <w:autoSpaceDE w:val="0"/>
        <w:autoSpaceDN w:val="0"/>
        <w:adjustRightInd w:val="0"/>
        <w:spacing w:after="2" w:line="276" w:lineRule="auto"/>
        <w:rPr>
          <w:rFonts w:ascii="Times New Roman" w:hAnsi="Times New Roman" w:cs="Times New Roman"/>
          <w:sz w:val="22"/>
          <w:szCs w:val="22"/>
        </w:rPr>
      </w:pPr>
    </w:p>
    <w:p w14:paraId="43C589D5" w14:textId="77777777" w:rsidR="00AA4EBF" w:rsidRDefault="00AA4EBF" w:rsidP="00AA4EBF">
      <w:pPr>
        <w:widowControl w:val="0"/>
        <w:autoSpaceDE w:val="0"/>
        <w:autoSpaceDN w:val="0"/>
        <w:adjustRightInd w:val="0"/>
        <w:spacing w:line="276" w:lineRule="auto"/>
        <w:ind w:right="-20"/>
        <w:rPr>
          <w:rFonts w:ascii="Times New Roman" w:hAnsi="Times New Roman" w:cs="Times New Roman"/>
          <w:b/>
          <w:bCs/>
          <w:sz w:val="22"/>
          <w:szCs w:val="22"/>
        </w:rPr>
      </w:pPr>
    </w:p>
    <w:p w14:paraId="3470A907" w14:textId="77777777" w:rsidR="006F0584" w:rsidRDefault="006F0584" w:rsidP="00AA4EBF">
      <w:pPr>
        <w:widowControl w:val="0"/>
        <w:autoSpaceDE w:val="0"/>
        <w:autoSpaceDN w:val="0"/>
        <w:adjustRightInd w:val="0"/>
        <w:spacing w:line="276" w:lineRule="auto"/>
        <w:ind w:right="-20"/>
        <w:rPr>
          <w:rFonts w:ascii="Times New Roman" w:hAnsi="Times New Roman" w:cs="Times New Roman"/>
          <w:b/>
          <w:bCs/>
          <w:sz w:val="22"/>
          <w:szCs w:val="22"/>
        </w:rPr>
      </w:pPr>
    </w:p>
    <w:p w14:paraId="489FFC1D" w14:textId="4F824FEF" w:rsidR="00AD6D83" w:rsidRPr="00AA4EBF" w:rsidRDefault="00771708" w:rsidP="00AA4EBF">
      <w:pPr>
        <w:widowControl w:val="0"/>
        <w:autoSpaceDE w:val="0"/>
        <w:autoSpaceDN w:val="0"/>
        <w:adjustRightInd w:val="0"/>
        <w:spacing w:line="276" w:lineRule="auto"/>
        <w:ind w:right="-20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bCs/>
          <w:w w:val="99"/>
          <w:sz w:val="22"/>
          <w:szCs w:val="22"/>
        </w:rPr>
        <w:lastRenderedPageBreak/>
        <w:t>S</w:t>
      </w:r>
      <w:r w:rsidR="00AD6D83" w:rsidRPr="00AA4EBF">
        <w:rPr>
          <w:rFonts w:ascii="Times New Roman" w:hAnsi="Times New Roman" w:cs="Times New Roman"/>
          <w:b/>
          <w:bCs/>
          <w:w w:val="99"/>
          <w:sz w:val="22"/>
          <w:szCs w:val="22"/>
        </w:rPr>
        <w:t>e</w:t>
      </w:r>
      <w:r w:rsidR="00AD6D83" w:rsidRPr="00AA4EBF">
        <w:rPr>
          <w:rFonts w:ascii="Times New Roman" w:hAnsi="Times New Roman" w:cs="Times New Roman"/>
          <w:b/>
          <w:bCs/>
          <w:spacing w:val="1"/>
          <w:sz w:val="22"/>
          <w:szCs w:val="22"/>
        </w:rPr>
        <w:t>z</w:t>
      </w:r>
      <w:r w:rsidR="00AD6D83" w:rsidRPr="00AA4EBF">
        <w:rPr>
          <w:rFonts w:ascii="Times New Roman" w:hAnsi="Times New Roman" w:cs="Times New Roman"/>
          <w:b/>
          <w:bCs/>
          <w:spacing w:val="-1"/>
          <w:sz w:val="22"/>
          <w:szCs w:val="22"/>
        </w:rPr>
        <w:t>n</w:t>
      </w:r>
      <w:r w:rsidR="00AD6D83" w:rsidRPr="00AA4EBF">
        <w:rPr>
          <w:rFonts w:ascii="Times New Roman" w:hAnsi="Times New Roman" w:cs="Times New Roman"/>
          <w:b/>
          <w:bCs/>
          <w:w w:val="99"/>
          <w:sz w:val="22"/>
          <w:szCs w:val="22"/>
        </w:rPr>
        <w:t>am</w:t>
      </w:r>
      <w:r w:rsidR="00AD6D83" w:rsidRPr="00AA4EBF">
        <w:rPr>
          <w:rFonts w:ascii="Times New Roman" w:hAnsi="Times New Roman" w:cs="Times New Roman"/>
          <w:b/>
          <w:spacing w:val="1"/>
          <w:sz w:val="22"/>
          <w:szCs w:val="22"/>
        </w:rPr>
        <w:t xml:space="preserve"> objav izvirnih leposlovnih besedil avtorja v domači</w:t>
      </w:r>
      <w:r>
        <w:rPr>
          <w:rFonts w:ascii="Times New Roman" w:hAnsi="Times New Roman" w:cs="Times New Roman"/>
          <w:b/>
          <w:spacing w:val="1"/>
          <w:sz w:val="22"/>
          <w:szCs w:val="22"/>
        </w:rPr>
        <w:t>h literarnih revijah in na Radiu</w:t>
      </w:r>
      <w:r w:rsidR="00AD6D83" w:rsidRPr="00AA4EBF">
        <w:rPr>
          <w:rFonts w:ascii="Times New Roman" w:hAnsi="Times New Roman" w:cs="Times New Roman"/>
          <w:b/>
          <w:spacing w:val="1"/>
          <w:sz w:val="22"/>
          <w:szCs w:val="22"/>
        </w:rPr>
        <w:t xml:space="preserve"> Slovenija </w:t>
      </w:r>
    </w:p>
    <w:p w14:paraId="3C97AD97" w14:textId="77777777" w:rsidR="00AD6D83" w:rsidRPr="00AA4EBF" w:rsidRDefault="00AD6D83" w:rsidP="00AA4EBF">
      <w:pPr>
        <w:widowControl w:val="0"/>
        <w:autoSpaceDE w:val="0"/>
        <w:autoSpaceDN w:val="0"/>
        <w:adjustRightInd w:val="0"/>
        <w:spacing w:after="19" w:line="276" w:lineRule="auto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2"/>
        <w:gridCol w:w="3712"/>
        <w:gridCol w:w="3713"/>
        <w:gridCol w:w="992"/>
      </w:tblGrid>
      <w:tr w:rsidR="00AD6D83" w:rsidRPr="00AA4EBF" w14:paraId="530C5F0F" w14:textId="77777777" w:rsidTr="00AD6D83">
        <w:trPr>
          <w:trHeight w:hRule="exact" w:val="674"/>
        </w:trPr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1EB5785" w14:textId="77777777" w:rsidR="00AD6D83" w:rsidRPr="00AA4EBF" w:rsidRDefault="00AD6D83" w:rsidP="00AA4EBF">
            <w:pPr>
              <w:widowControl w:val="0"/>
              <w:autoSpaceDE w:val="0"/>
              <w:autoSpaceDN w:val="0"/>
              <w:adjustRightInd w:val="0"/>
              <w:spacing w:before="8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AA4EBF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Z</w:t>
            </w:r>
            <w:r w:rsidRPr="00AA4EBF">
              <w:rPr>
                <w:rFonts w:ascii="Times New Roman" w:hAnsi="Times New Roman" w:cs="Times New Roman"/>
                <w:b/>
                <w:bCs/>
                <w:spacing w:val="-1"/>
                <w:w w:val="103"/>
                <w:sz w:val="22"/>
                <w:szCs w:val="22"/>
              </w:rPr>
              <w:t>a</w:t>
            </w:r>
            <w:r w:rsidRPr="00AA4EBF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p</w:t>
            </w:r>
            <w:proofErr w:type="spellEnd"/>
            <w:r w:rsidRPr="00AA4EBF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.</w:t>
            </w:r>
            <w:r w:rsidRPr="00AA4EB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AA4EBF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št.</w:t>
            </w:r>
          </w:p>
          <w:p w14:paraId="5C893EBD" w14:textId="77777777" w:rsidR="00AD6D83" w:rsidRPr="00AA4EBF" w:rsidRDefault="00AD6D83" w:rsidP="00AA4EBF">
            <w:pPr>
              <w:widowControl w:val="0"/>
              <w:autoSpaceDE w:val="0"/>
              <w:autoSpaceDN w:val="0"/>
              <w:adjustRightInd w:val="0"/>
              <w:spacing w:before="8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71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1838C60F" w14:textId="77777777" w:rsidR="00AD6D83" w:rsidRPr="00AA4EBF" w:rsidRDefault="00AD6D83" w:rsidP="00AA4EBF">
            <w:pPr>
              <w:widowControl w:val="0"/>
              <w:autoSpaceDE w:val="0"/>
              <w:autoSpaceDN w:val="0"/>
              <w:adjustRightInd w:val="0"/>
              <w:spacing w:before="80" w:line="276" w:lineRule="auto"/>
              <w:ind w:left="75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AA4EBF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Na</w:t>
            </w:r>
            <w:r w:rsidRPr="00AA4EBF">
              <w:rPr>
                <w:rFonts w:ascii="Times New Roman" w:hAnsi="Times New Roman" w:cs="Times New Roman"/>
                <w:b/>
                <w:bCs/>
                <w:spacing w:val="-1"/>
                <w:w w:val="103"/>
                <w:sz w:val="22"/>
                <w:szCs w:val="22"/>
              </w:rPr>
              <w:t>s</w:t>
            </w:r>
            <w:r w:rsidRPr="00AA4EBF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l</w:t>
            </w:r>
            <w:r w:rsidRPr="00AA4EBF">
              <w:rPr>
                <w:rFonts w:ascii="Times New Roman" w:hAnsi="Times New Roman" w:cs="Times New Roman"/>
                <w:b/>
                <w:bCs/>
                <w:spacing w:val="-1"/>
                <w:w w:val="103"/>
                <w:sz w:val="22"/>
                <w:szCs w:val="22"/>
              </w:rPr>
              <w:t>o</w:t>
            </w:r>
            <w:r w:rsidRPr="00AA4EBF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v</w:t>
            </w:r>
            <w:r w:rsidRPr="00AA4EB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14:paraId="5512E86B" w14:textId="77777777" w:rsidR="00AD6D83" w:rsidRPr="00AA4EBF" w:rsidRDefault="00AD6D83" w:rsidP="00AA4EBF">
            <w:pPr>
              <w:widowControl w:val="0"/>
              <w:autoSpaceDE w:val="0"/>
              <w:autoSpaceDN w:val="0"/>
              <w:adjustRightInd w:val="0"/>
              <w:spacing w:before="80" w:line="276" w:lineRule="auto"/>
              <w:ind w:left="75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6B28D6" w14:textId="77777777" w:rsidR="00AD6D83" w:rsidRPr="00AA4EBF" w:rsidRDefault="00AD6D83" w:rsidP="00AA4EBF">
            <w:pPr>
              <w:widowControl w:val="0"/>
              <w:autoSpaceDE w:val="0"/>
              <w:autoSpaceDN w:val="0"/>
              <w:adjustRightInd w:val="0"/>
              <w:spacing w:before="80" w:line="276" w:lineRule="auto"/>
              <w:ind w:left="76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AA4EBF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Revija/oddaja</w:t>
            </w:r>
          </w:p>
          <w:p w14:paraId="170A7D06" w14:textId="77777777" w:rsidR="00AD6D83" w:rsidRPr="00AA4EBF" w:rsidRDefault="00AD6D83" w:rsidP="00AA4EBF">
            <w:pPr>
              <w:widowControl w:val="0"/>
              <w:autoSpaceDE w:val="0"/>
              <w:autoSpaceDN w:val="0"/>
              <w:adjustRightInd w:val="0"/>
              <w:spacing w:before="80" w:line="276" w:lineRule="auto"/>
              <w:ind w:left="76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B2B2B2"/>
            </w:tcBorders>
          </w:tcPr>
          <w:p w14:paraId="086B1C82" w14:textId="77777777" w:rsidR="00AD6D83" w:rsidRPr="00AA4EBF" w:rsidRDefault="00AD6D83" w:rsidP="00AA4EBF">
            <w:pPr>
              <w:widowControl w:val="0"/>
              <w:autoSpaceDE w:val="0"/>
              <w:autoSpaceDN w:val="0"/>
              <w:adjustRightInd w:val="0"/>
              <w:spacing w:before="80" w:line="276" w:lineRule="auto"/>
              <w:ind w:left="76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AA4EBF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L</w:t>
            </w:r>
            <w:r w:rsidRPr="00AA4EBF">
              <w:rPr>
                <w:rFonts w:ascii="Times New Roman" w:hAnsi="Times New Roman" w:cs="Times New Roman"/>
                <w:b/>
                <w:bCs/>
                <w:spacing w:val="-1"/>
                <w:w w:val="103"/>
                <w:sz w:val="22"/>
                <w:szCs w:val="22"/>
              </w:rPr>
              <w:t>e</w:t>
            </w:r>
            <w:r w:rsidRPr="00AA4EBF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to</w:t>
            </w:r>
            <w:r w:rsidRPr="00AA4EB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AA4EBF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objave</w:t>
            </w:r>
          </w:p>
          <w:p w14:paraId="10316C17" w14:textId="77777777" w:rsidR="00AD6D83" w:rsidRPr="00AA4EBF" w:rsidRDefault="00AD6D83" w:rsidP="00AA4EBF">
            <w:pPr>
              <w:widowControl w:val="0"/>
              <w:autoSpaceDE w:val="0"/>
              <w:autoSpaceDN w:val="0"/>
              <w:adjustRightInd w:val="0"/>
              <w:spacing w:before="80" w:line="276" w:lineRule="auto"/>
              <w:ind w:left="76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D6D83" w:rsidRPr="00AA4EBF" w14:paraId="1D2EE055" w14:textId="77777777" w:rsidTr="00AD6D83">
        <w:trPr>
          <w:trHeight w:hRule="exact" w:val="338"/>
        </w:trPr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CA79ED7" w14:textId="77777777" w:rsidR="00AD6D83" w:rsidRPr="00AA4EBF" w:rsidRDefault="00AD6D83" w:rsidP="00AA4EB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AA4EBF">
              <w:rPr>
                <w:rFonts w:ascii="Times New Roman" w:hAnsi="Times New Roman" w:cs="Times New Roman"/>
                <w:w w:val="103"/>
                <w:sz w:val="22"/>
                <w:szCs w:val="22"/>
              </w:rPr>
              <w:t>1.</w:t>
            </w:r>
          </w:p>
          <w:p w14:paraId="65855028" w14:textId="77777777" w:rsidR="00AD6D83" w:rsidRPr="00AA4EBF" w:rsidRDefault="00AD6D83" w:rsidP="00AA4EB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71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4660F542" w14:textId="77777777" w:rsidR="00AD6D83" w:rsidRPr="00AA4EBF" w:rsidRDefault="00AD6D83" w:rsidP="00AA4EB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ADBFF1" w14:textId="77777777" w:rsidR="00AD6D83" w:rsidRPr="00AA4EBF" w:rsidRDefault="00AD6D83" w:rsidP="00AA4EB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B2B2B2"/>
            </w:tcBorders>
          </w:tcPr>
          <w:p w14:paraId="74A947A8" w14:textId="77777777" w:rsidR="00AD6D83" w:rsidRPr="00AA4EBF" w:rsidRDefault="00AD6D83" w:rsidP="00AA4EB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76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D6D83" w:rsidRPr="00AA4EBF" w14:paraId="176A94D6" w14:textId="77777777" w:rsidTr="00AD6D83">
        <w:trPr>
          <w:trHeight w:hRule="exact" w:val="340"/>
        </w:trPr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A60F0BA" w14:textId="77777777" w:rsidR="00AD6D83" w:rsidRPr="00AA4EBF" w:rsidRDefault="00AD6D83" w:rsidP="00AA4EBF">
            <w:pPr>
              <w:widowControl w:val="0"/>
              <w:autoSpaceDE w:val="0"/>
              <w:autoSpaceDN w:val="0"/>
              <w:adjustRightInd w:val="0"/>
              <w:spacing w:before="92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AA4EBF">
              <w:rPr>
                <w:rFonts w:ascii="Times New Roman" w:hAnsi="Times New Roman" w:cs="Times New Roman"/>
                <w:w w:val="103"/>
                <w:sz w:val="22"/>
                <w:szCs w:val="22"/>
              </w:rPr>
              <w:t>2.</w:t>
            </w:r>
          </w:p>
          <w:p w14:paraId="63FFCCDC" w14:textId="77777777" w:rsidR="00AD6D83" w:rsidRPr="00AA4EBF" w:rsidRDefault="00AD6D83" w:rsidP="00AA4EBF">
            <w:pPr>
              <w:widowControl w:val="0"/>
              <w:autoSpaceDE w:val="0"/>
              <w:autoSpaceDN w:val="0"/>
              <w:adjustRightInd w:val="0"/>
              <w:spacing w:before="92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71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67630416" w14:textId="77777777" w:rsidR="00AD6D83" w:rsidRPr="00AA4EBF" w:rsidRDefault="00AD6D83" w:rsidP="00AA4EBF">
            <w:pPr>
              <w:widowControl w:val="0"/>
              <w:autoSpaceDE w:val="0"/>
              <w:autoSpaceDN w:val="0"/>
              <w:adjustRightInd w:val="0"/>
              <w:spacing w:before="92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A0BCF9" w14:textId="77777777" w:rsidR="00AD6D83" w:rsidRPr="00AA4EBF" w:rsidRDefault="00AD6D83" w:rsidP="00AA4EBF">
            <w:pPr>
              <w:widowControl w:val="0"/>
              <w:autoSpaceDE w:val="0"/>
              <w:autoSpaceDN w:val="0"/>
              <w:adjustRightInd w:val="0"/>
              <w:spacing w:before="92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B2B2B2"/>
            </w:tcBorders>
          </w:tcPr>
          <w:p w14:paraId="1D7E7566" w14:textId="77777777" w:rsidR="00AD6D83" w:rsidRPr="00AA4EBF" w:rsidRDefault="00AD6D83" w:rsidP="00AA4EBF">
            <w:pPr>
              <w:widowControl w:val="0"/>
              <w:autoSpaceDE w:val="0"/>
              <w:autoSpaceDN w:val="0"/>
              <w:adjustRightInd w:val="0"/>
              <w:spacing w:before="92" w:line="276" w:lineRule="auto"/>
              <w:ind w:left="76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D6D83" w:rsidRPr="00AA4EBF" w14:paraId="387623D1" w14:textId="77777777" w:rsidTr="00AD6D83">
        <w:trPr>
          <w:trHeight w:hRule="exact" w:val="340"/>
        </w:trPr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6CCEB92" w14:textId="2748D67A" w:rsidR="00AD6D83" w:rsidRPr="00AA4EBF" w:rsidRDefault="00AD6D83" w:rsidP="00AA4EBF">
            <w:pPr>
              <w:widowControl w:val="0"/>
              <w:autoSpaceDE w:val="0"/>
              <w:autoSpaceDN w:val="0"/>
              <w:adjustRightInd w:val="0"/>
              <w:spacing w:before="92" w:line="276" w:lineRule="auto"/>
              <w:ind w:left="67" w:right="-20"/>
              <w:rPr>
                <w:rFonts w:ascii="Times New Roman" w:hAnsi="Times New Roman" w:cs="Times New Roman"/>
                <w:w w:val="103"/>
                <w:sz w:val="22"/>
                <w:szCs w:val="22"/>
              </w:rPr>
            </w:pPr>
            <w:r w:rsidRPr="00AA4EBF">
              <w:rPr>
                <w:rFonts w:ascii="Times New Roman" w:hAnsi="Times New Roman" w:cs="Times New Roman"/>
                <w:w w:val="103"/>
                <w:sz w:val="22"/>
                <w:szCs w:val="22"/>
              </w:rPr>
              <w:t>3.</w:t>
            </w:r>
          </w:p>
        </w:tc>
        <w:tc>
          <w:tcPr>
            <w:tcW w:w="371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0E762545" w14:textId="77777777" w:rsidR="00AD6D83" w:rsidRPr="00AA4EBF" w:rsidRDefault="00AD6D83" w:rsidP="00AA4EBF">
            <w:pPr>
              <w:widowControl w:val="0"/>
              <w:autoSpaceDE w:val="0"/>
              <w:autoSpaceDN w:val="0"/>
              <w:adjustRightInd w:val="0"/>
              <w:spacing w:before="92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808AC0" w14:textId="77777777" w:rsidR="00AD6D83" w:rsidRPr="00AA4EBF" w:rsidRDefault="00AD6D83" w:rsidP="00AA4EBF">
            <w:pPr>
              <w:widowControl w:val="0"/>
              <w:autoSpaceDE w:val="0"/>
              <w:autoSpaceDN w:val="0"/>
              <w:adjustRightInd w:val="0"/>
              <w:spacing w:before="92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B2B2B2"/>
            </w:tcBorders>
          </w:tcPr>
          <w:p w14:paraId="0F57DAEB" w14:textId="77777777" w:rsidR="00AD6D83" w:rsidRPr="00AA4EBF" w:rsidRDefault="00AD6D83" w:rsidP="00AA4EBF">
            <w:pPr>
              <w:widowControl w:val="0"/>
              <w:autoSpaceDE w:val="0"/>
              <w:autoSpaceDN w:val="0"/>
              <w:adjustRightInd w:val="0"/>
              <w:spacing w:before="92" w:line="276" w:lineRule="auto"/>
              <w:ind w:left="76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12CE05BC" w14:textId="77777777" w:rsidR="00AD6D83" w:rsidRPr="00AA4EBF" w:rsidRDefault="00AD6D83" w:rsidP="00AA4EBF">
      <w:pPr>
        <w:widowControl w:val="0"/>
        <w:autoSpaceDE w:val="0"/>
        <w:autoSpaceDN w:val="0"/>
        <w:adjustRightInd w:val="0"/>
        <w:spacing w:line="276" w:lineRule="auto"/>
        <w:ind w:right="-20"/>
        <w:rPr>
          <w:rFonts w:ascii="Times New Roman" w:hAnsi="Times New Roman" w:cs="Times New Roman"/>
          <w:b/>
          <w:bCs/>
          <w:sz w:val="22"/>
          <w:szCs w:val="22"/>
        </w:rPr>
      </w:pPr>
    </w:p>
    <w:p w14:paraId="41A994CA" w14:textId="77777777" w:rsidR="00B8669A" w:rsidRPr="00AA4EBF" w:rsidRDefault="00B8669A" w:rsidP="00AA4EBF">
      <w:pPr>
        <w:widowControl w:val="0"/>
        <w:autoSpaceDE w:val="0"/>
        <w:autoSpaceDN w:val="0"/>
        <w:adjustRightInd w:val="0"/>
        <w:spacing w:line="276" w:lineRule="auto"/>
        <w:ind w:right="-20"/>
        <w:rPr>
          <w:rFonts w:ascii="Times New Roman" w:hAnsi="Times New Roman" w:cs="Times New Roman"/>
          <w:sz w:val="22"/>
          <w:szCs w:val="22"/>
        </w:rPr>
      </w:pPr>
      <w:r w:rsidRPr="00AA4EBF">
        <w:rPr>
          <w:rFonts w:ascii="Times New Roman" w:hAnsi="Times New Roman" w:cs="Times New Roman"/>
          <w:b/>
          <w:bCs/>
          <w:sz w:val="22"/>
          <w:szCs w:val="22"/>
        </w:rPr>
        <w:t>S</w:t>
      </w:r>
      <w:r w:rsidRPr="00AA4EBF">
        <w:rPr>
          <w:rFonts w:ascii="Times New Roman" w:hAnsi="Times New Roman" w:cs="Times New Roman"/>
          <w:b/>
          <w:bCs/>
          <w:w w:val="99"/>
          <w:sz w:val="22"/>
          <w:szCs w:val="22"/>
        </w:rPr>
        <w:t>e</w:t>
      </w:r>
      <w:r w:rsidRPr="00AA4EBF">
        <w:rPr>
          <w:rFonts w:ascii="Times New Roman" w:hAnsi="Times New Roman" w:cs="Times New Roman"/>
          <w:b/>
          <w:bCs/>
          <w:spacing w:val="1"/>
          <w:sz w:val="22"/>
          <w:szCs w:val="22"/>
        </w:rPr>
        <w:t>z</w:t>
      </w:r>
      <w:r w:rsidRPr="00AA4EBF">
        <w:rPr>
          <w:rFonts w:ascii="Times New Roman" w:hAnsi="Times New Roman" w:cs="Times New Roman"/>
          <w:b/>
          <w:bCs/>
          <w:spacing w:val="-1"/>
          <w:sz w:val="22"/>
          <w:szCs w:val="22"/>
        </w:rPr>
        <w:t>n</w:t>
      </w:r>
      <w:r w:rsidRPr="00AA4EBF">
        <w:rPr>
          <w:rFonts w:ascii="Times New Roman" w:hAnsi="Times New Roman" w:cs="Times New Roman"/>
          <w:b/>
          <w:bCs/>
          <w:w w:val="99"/>
          <w:sz w:val="22"/>
          <w:szCs w:val="22"/>
        </w:rPr>
        <w:t>am</w:t>
      </w:r>
      <w:r w:rsidRPr="00AA4EBF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Pr="00AA4EBF">
        <w:rPr>
          <w:rFonts w:ascii="Times New Roman" w:hAnsi="Times New Roman" w:cs="Times New Roman"/>
          <w:b/>
          <w:bCs/>
          <w:spacing w:val="-1"/>
          <w:sz w:val="22"/>
          <w:szCs w:val="22"/>
        </w:rPr>
        <w:t>p</w:t>
      </w:r>
      <w:r w:rsidRPr="00AA4EBF">
        <w:rPr>
          <w:rFonts w:ascii="Times New Roman" w:hAnsi="Times New Roman" w:cs="Times New Roman"/>
          <w:b/>
          <w:bCs/>
          <w:spacing w:val="1"/>
          <w:w w:val="99"/>
          <w:sz w:val="22"/>
          <w:szCs w:val="22"/>
        </w:rPr>
        <w:t>r</w:t>
      </w:r>
      <w:r w:rsidRPr="00AA4EBF">
        <w:rPr>
          <w:rFonts w:ascii="Times New Roman" w:hAnsi="Times New Roman" w:cs="Times New Roman"/>
          <w:b/>
          <w:bCs/>
          <w:w w:val="99"/>
          <w:sz w:val="22"/>
          <w:szCs w:val="22"/>
        </w:rPr>
        <w:t>ev</w:t>
      </w:r>
      <w:r w:rsidRPr="00AA4EBF">
        <w:rPr>
          <w:rFonts w:ascii="Times New Roman" w:hAnsi="Times New Roman" w:cs="Times New Roman"/>
          <w:b/>
          <w:bCs/>
          <w:sz w:val="22"/>
          <w:szCs w:val="22"/>
        </w:rPr>
        <w:t>od</w:t>
      </w:r>
      <w:r w:rsidRPr="00AA4EBF">
        <w:rPr>
          <w:rFonts w:ascii="Times New Roman" w:hAnsi="Times New Roman" w:cs="Times New Roman"/>
          <w:b/>
          <w:bCs/>
          <w:spacing w:val="-1"/>
          <w:sz w:val="22"/>
          <w:szCs w:val="22"/>
        </w:rPr>
        <w:t>o</w:t>
      </w:r>
      <w:r w:rsidRPr="00AA4EBF">
        <w:rPr>
          <w:rFonts w:ascii="Times New Roman" w:hAnsi="Times New Roman" w:cs="Times New Roman"/>
          <w:b/>
          <w:bCs/>
          <w:w w:val="99"/>
          <w:sz w:val="22"/>
          <w:szCs w:val="22"/>
        </w:rPr>
        <w:t xml:space="preserve">v </w:t>
      </w:r>
      <w:r w:rsidRPr="00AA4EBF">
        <w:rPr>
          <w:rFonts w:ascii="Times New Roman" w:hAnsi="Times New Roman" w:cs="Times New Roman"/>
          <w:b/>
          <w:bCs/>
          <w:spacing w:val="1"/>
          <w:w w:val="99"/>
          <w:sz w:val="22"/>
          <w:szCs w:val="22"/>
        </w:rPr>
        <w:t>izvirnih leposlovnih monografskih publikacij</w:t>
      </w:r>
      <w:r w:rsidRPr="00AA4EBF">
        <w:rPr>
          <w:rFonts w:ascii="Times New Roman" w:hAnsi="Times New Roman" w:cs="Times New Roman"/>
          <w:sz w:val="22"/>
          <w:szCs w:val="22"/>
        </w:rPr>
        <w:t xml:space="preserve"> </w:t>
      </w:r>
      <w:r w:rsidRPr="00AA4EBF">
        <w:rPr>
          <w:rFonts w:ascii="Times New Roman" w:hAnsi="Times New Roman" w:cs="Times New Roman"/>
          <w:b/>
          <w:bCs/>
          <w:w w:val="99"/>
          <w:sz w:val="22"/>
          <w:szCs w:val="22"/>
        </w:rPr>
        <w:t>v</w:t>
      </w:r>
      <w:r w:rsidRPr="00AA4EBF">
        <w:rPr>
          <w:rFonts w:ascii="Times New Roman" w:hAnsi="Times New Roman" w:cs="Times New Roman"/>
          <w:sz w:val="22"/>
          <w:szCs w:val="22"/>
        </w:rPr>
        <w:t xml:space="preserve"> </w:t>
      </w:r>
      <w:r w:rsidRPr="00AA4EBF">
        <w:rPr>
          <w:rFonts w:ascii="Times New Roman" w:hAnsi="Times New Roman" w:cs="Times New Roman"/>
          <w:b/>
          <w:bCs/>
          <w:w w:val="99"/>
          <w:sz w:val="22"/>
          <w:szCs w:val="22"/>
        </w:rPr>
        <w:t>t</w:t>
      </w:r>
      <w:r w:rsidRPr="00AA4EBF">
        <w:rPr>
          <w:rFonts w:ascii="Times New Roman" w:hAnsi="Times New Roman" w:cs="Times New Roman"/>
          <w:b/>
          <w:bCs/>
          <w:spacing w:val="-1"/>
          <w:sz w:val="22"/>
          <w:szCs w:val="22"/>
        </w:rPr>
        <w:t>u</w:t>
      </w:r>
      <w:r w:rsidRPr="00AA4EBF">
        <w:rPr>
          <w:rFonts w:ascii="Times New Roman" w:hAnsi="Times New Roman" w:cs="Times New Roman"/>
          <w:b/>
          <w:bCs/>
          <w:sz w:val="22"/>
          <w:szCs w:val="22"/>
        </w:rPr>
        <w:t>j</w:t>
      </w:r>
      <w:r w:rsidRPr="00AA4EBF">
        <w:rPr>
          <w:rFonts w:ascii="Times New Roman" w:hAnsi="Times New Roman" w:cs="Times New Roman"/>
          <w:b/>
          <w:bCs/>
          <w:w w:val="99"/>
          <w:sz w:val="22"/>
          <w:szCs w:val="22"/>
        </w:rPr>
        <w:t>e</w:t>
      </w:r>
      <w:r w:rsidRPr="00AA4EBF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Pr="00AA4EBF">
        <w:rPr>
          <w:rFonts w:ascii="Times New Roman" w:hAnsi="Times New Roman" w:cs="Times New Roman"/>
          <w:b/>
          <w:bCs/>
          <w:sz w:val="22"/>
          <w:szCs w:val="22"/>
        </w:rPr>
        <w:t>j</w:t>
      </w:r>
      <w:r w:rsidRPr="00AA4EBF">
        <w:rPr>
          <w:rFonts w:ascii="Times New Roman" w:hAnsi="Times New Roman" w:cs="Times New Roman"/>
          <w:b/>
          <w:bCs/>
          <w:w w:val="99"/>
          <w:sz w:val="22"/>
          <w:szCs w:val="22"/>
        </w:rPr>
        <w:t>e</w:t>
      </w:r>
      <w:r w:rsidRPr="00AA4EBF">
        <w:rPr>
          <w:rFonts w:ascii="Times New Roman" w:hAnsi="Times New Roman" w:cs="Times New Roman"/>
          <w:b/>
          <w:bCs/>
          <w:sz w:val="22"/>
          <w:szCs w:val="22"/>
        </w:rPr>
        <w:t>zi</w:t>
      </w:r>
      <w:r w:rsidRPr="00AA4EBF">
        <w:rPr>
          <w:rFonts w:ascii="Times New Roman" w:hAnsi="Times New Roman" w:cs="Times New Roman"/>
          <w:b/>
          <w:bCs/>
          <w:w w:val="99"/>
          <w:sz w:val="22"/>
          <w:szCs w:val="22"/>
        </w:rPr>
        <w:t>ke</w:t>
      </w:r>
    </w:p>
    <w:p w14:paraId="21BDE8EB" w14:textId="77777777" w:rsidR="00B8669A" w:rsidRPr="00AA4EBF" w:rsidRDefault="00B8669A" w:rsidP="00AA4EBF">
      <w:pPr>
        <w:widowControl w:val="0"/>
        <w:autoSpaceDE w:val="0"/>
        <w:autoSpaceDN w:val="0"/>
        <w:adjustRightInd w:val="0"/>
        <w:spacing w:after="19" w:line="276" w:lineRule="auto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2"/>
        <w:gridCol w:w="4165"/>
        <w:gridCol w:w="1134"/>
        <w:gridCol w:w="2126"/>
        <w:gridCol w:w="992"/>
      </w:tblGrid>
      <w:tr w:rsidR="00B8669A" w:rsidRPr="00AA4EBF" w14:paraId="65A330F0" w14:textId="77777777" w:rsidTr="00D605C9">
        <w:trPr>
          <w:trHeight w:hRule="exact" w:val="650"/>
        </w:trPr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61B7951" w14:textId="1824D191" w:rsidR="00B8669A" w:rsidRPr="00AA4EBF" w:rsidRDefault="00B8669A" w:rsidP="00AA4EBF">
            <w:pPr>
              <w:widowControl w:val="0"/>
              <w:autoSpaceDE w:val="0"/>
              <w:autoSpaceDN w:val="0"/>
              <w:adjustRightInd w:val="0"/>
              <w:spacing w:before="8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AA4EBF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Z</w:t>
            </w:r>
            <w:r w:rsidRPr="00AA4EBF">
              <w:rPr>
                <w:rFonts w:ascii="Times New Roman" w:hAnsi="Times New Roman" w:cs="Times New Roman"/>
                <w:b/>
                <w:bCs/>
                <w:spacing w:val="-1"/>
                <w:w w:val="103"/>
                <w:sz w:val="22"/>
                <w:szCs w:val="22"/>
              </w:rPr>
              <w:t>a</w:t>
            </w:r>
            <w:r w:rsidRPr="00AA4EBF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p</w:t>
            </w:r>
            <w:proofErr w:type="spellEnd"/>
            <w:r w:rsidRPr="00AA4EBF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.</w:t>
            </w:r>
            <w:r w:rsidRPr="00AA4EB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AA4EBF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št.</w:t>
            </w:r>
          </w:p>
        </w:tc>
        <w:tc>
          <w:tcPr>
            <w:tcW w:w="416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6626AF46" w14:textId="57885DC6" w:rsidR="00B8669A" w:rsidRPr="00AA4EBF" w:rsidRDefault="00B8669A" w:rsidP="00AA4EBF">
            <w:pPr>
              <w:widowControl w:val="0"/>
              <w:autoSpaceDE w:val="0"/>
              <w:autoSpaceDN w:val="0"/>
              <w:adjustRightInd w:val="0"/>
              <w:spacing w:before="80" w:line="276" w:lineRule="auto"/>
              <w:ind w:left="75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AA4EBF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Na</w:t>
            </w:r>
            <w:r w:rsidRPr="00AA4EBF">
              <w:rPr>
                <w:rFonts w:ascii="Times New Roman" w:hAnsi="Times New Roman" w:cs="Times New Roman"/>
                <w:b/>
                <w:bCs/>
                <w:spacing w:val="-1"/>
                <w:w w:val="103"/>
                <w:sz w:val="22"/>
                <w:szCs w:val="22"/>
              </w:rPr>
              <w:t>s</w:t>
            </w:r>
            <w:r w:rsidRPr="00AA4EBF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l</w:t>
            </w:r>
            <w:r w:rsidRPr="00AA4EBF">
              <w:rPr>
                <w:rFonts w:ascii="Times New Roman" w:hAnsi="Times New Roman" w:cs="Times New Roman"/>
                <w:b/>
                <w:bCs/>
                <w:spacing w:val="-1"/>
                <w:w w:val="103"/>
                <w:sz w:val="22"/>
                <w:szCs w:val="22"/>
              </w:rPr>
              <w:t>o</w:t>
            </w:r>
            <w:r w:rsidRPr="00AA4EBF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v</w:t>
            </w:r>
            <w:r w:rsidRPr="00AA4EB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AA4EBF">
              <w:rPr>
                <w:rFonts w:ascii="Times New Roman" w:hAnsi="Times New Roman" w:cs="Times New Roman"/>
                <w:b/>
                <w:bCs/>
                <w:spacing w:val="1"/>
                <w:w w:val="103"/>
                <w:sz w:val="22"/>
                <w:szCs w:val="22"/>
              </w:rPr>
              <w:t>k</w:t>
            </w:r>
            <w:r w:rsidRPr="00AA4EBF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njige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42C2948D" w14:textId="25825451" w:rsidR="00B8669A" w:rsidRPr="00AA4EBF" w:rsidRDefault="00B8669A" w:rsidP="00AA4EBF">
            <w:pPr>
              <w:widowControl w:val="0"/>
              <w:autoSpaceDE w:val="0"/>
              <w:autoSpaceDN w:val="0"/>
              <w:adjustRightInd w:val="0"/>
              <w:spacing w:before="80" w:line="276" w:lineRule="auto"/>
              <w:ind w:left="75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AA4EBF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Jezik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7F96DBC6" w14:textId="13E963AC" w:rsidR="00B8669A" w:rsidRPr="00AA4EBF" w:rsidRDefault="00B8669A" w:rsidP="00AA4EBF">
            <w:pPr>
              <w:widowControl w:val="0"/>
              <w:autoSpaceDE w:val="0"/>
              <w:autoSpaceDN w:val="0"/>
              <w:adjustRightInd w:val="0"/>
              <w:spacing w:before="80" w:line="276" w:lineRule="auto"/>
              <w:ind w:left="75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AA4EBF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Z</w:t>
            </w:r>
            <w:r w:rsidRPr="00AA4EBF">
              <w:rPr>
                <w:rFonts w:ascii="Times New Roman" w:hAnsi="Times New Roman" w:cs="Times New Roman"/>
                <w:b/>
                <w:bCs/>
                <w:spacing w:val="-1"/>
                <w:w w:val="103"/>
                <w:sz w:val="22"/>
                <w:szCs w:val="22"/>
              </w:rPr>
              <w:t>a</w:t>
            </w:r>
            <w:r w:rsidRPr="00AA4EBF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l</w:t>
            </w:r>
            <w:r w:rsidRPr="00AA4EBF">
              <w:rPr>
                <w:rFonts w:ascii="Times New Roman" w:hAnsi="Times New Roman" w:cs="Times New Roman"/>
                <w:b/>
                <w:bCs/>
                <w:spacing w:val="-1"/>
                <w:w w:val="103"/>
                <w:sz w:val="22"/>
                <w:szCs w:val="22"/>
              </w:rPr>
              <w:t>o</w:t>
            </w:r>
            <w:r w:rsidRPr="00AA4EBF">
              <w:rPr>
                <w:rFonts w:ascii="Times New Roman" w:hAnsi="Times New Roman" w:cs="Times New Roman"/>
                <w:b/>
                <w:bCs/>
                <w:spacing w:val="1"/>
                <w:w w:val="103"/>
                <w:sz w:val="22"/>
                <w:szCs w:val="22"/>
              </w:rPr>
              <w:t>ž</w:t>
            </w:r>
            <w:r w:rsidRPr="00AA4EBF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ba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B2B2B2"/>
            </w:tcBorders>
          </w:tcPr>
          <w:p w14:paraId="419754F6" w14:textId="7BA17275" w:rsidR="00B8669A" w:rsidRPr="00AA4EBF" w:rsidRDefault="00B8669A" w:rsidP="00AA4EBF">
            <w:pPr>
              <w:widowControl w:val="0"/>
              <w:autoSpaceDE w:val="0"/>
              <w:autoSpaceDN w:val="0"/>
              <w:adjustRightInd w:val="0"/>
              <w:spacing w:before="80" w:line="276" w:lineRule="auto"/>
              <w:ind w:left="75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AA4EBF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L</w:t>
            </w:r>
            <w:r w:rsidRPr="00AA4EBF">
              <w:rPr>
                <w:rFonts w:ascii="Times New Roman" w:hAnsi="Times New Roman" w:cs="Times New Roman"/>
                <w:b/>
                <w:bCs/>
                <w:spacing w:val="-1"/>
                <w:w w:val="103"/>
                <w:sz w:val="22"/>
                <w:szCs w:val="22"/>
              </w:rPr>
              <w:t>e</w:t>
            </w:r>
            <w:r w:rsidRPr="00AA4EBF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to</w:t>
            </w:r>
            <w:r w:rsidRPr="00AA4EB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AA4EBF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i</w:t>
            </w:r>
            <w:r w:rsidRPr="00AA4EBF">
              <w:rPr>
                <w:rFonts w:ascii="Times New Roman" w:hAnsi="Times New Roman" w:cs="Times New Roman"/>
                <w:b/>
                <w:bCs/>
                <w:spacing w:val="1"/>
                <w:w w:val="103"/>
                <w:sz w:val="22"/>
                <w:szCs w:val="22"/>
              </w:rPr>
              <w:t>z</w:t>
            </w:r>
            <w:r w:rsidRPr="00AA4EBF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ida</w:t>
            </w:r>
          </w:p>
        </w:tc>
      </w:tr>
      <w:tr w:rsidR="00B8669A" w:rsidRPr="00AA4EBF" w14:paraId="7BB5D949" w14:textId="77777777" w:rsidTr="00B8669A">
        <w:trPr>
          <w:trHeight w:hRule="exact" w:val="338"/>
        </w:trPr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B2B2B2"/>
              <w:right w:val="single" w:sz="4" w:space="0" w:color="auto"/>
            </w:tcBorders>
          </w:tcPr>
          <w:p w14:paraId="409963A5" w14:textId="77777777" w:rsidR="00B8669A" w:rsidRPr="00AA4EBF" w:rsidRDefault="00B8669A" w:rsidP="00AA4EB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AA4EBF">
              <w:rPr>
                <w:rFonts w:ascii="Times New Roman" w:hAnsi="Times New Roman" w:cs="Times New Roman"/>
                <w:w w:val="103"/>
                <w:sz w:val="22"/>
                <w:szCs w:val="22"/>
              </w:rPr>
              <w:t>1.</w:t>
            </w:r>
          </w:p>
          <w:p w14:paraId="57907F77" w14:textId="77777777" w:rsidR="00B8669A" w:rsidRPr="00AA4EBF" w:rsidRDefault="00B8669A" w:rsidP="00AA4EB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65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5D76DFDB" w14:textId="77777777" w:rsidR="00B8669A" w:rsidRPr="00AA4EBF" w:rsidRDefault="00B8669A" w:rsidP="00AA4EB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3476B66A" w14:textId="77777777" w:rsidR="00B8669A" w:rsidRPr="00AA4EBF" w:rsidRDefault="00B8669A" w:rsidP="00AA4EB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4940E2E3" w14:textId="77777777" w:rsidR="00B8669A" w:rsidRPr="00AA4EBF" w:rsidRDefault="00B8669A" w:rsidP="00AA4EB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2" w:space="0" w:color="B2B2B2"/>
            </w:tcBorders>
          </w:tcPr>
          <w:p w14:paraId="594D0B42" w14:textId="77777777" w:rsidR="00B8669A" w:rsidRPr="00AA4EBF" w:rsidRDefault="00B8669A" w:rsidP="00AA4EB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75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8669A" w:rsidRPr="00AA4EBF" w14:paraId="72AE5E24" w14:textId="77777777" w:rsidTr="00B8669A">
        <w:trPr>
          <w:trHeight w:hRule="exact" w:val="338"/>
        </w:trPr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B2B2B2"/>
              <w:right w:val="single" w:sz="4" w:space="0" w:color="auto"/>
            </w:tcBorders>
          </w:tcPr>
          <w:p w14:paraId="0A5DBE75" w14:textId="77777777" w:rsidR="00B8669A" w:rsidRPr="00AA4EBF" w:rsidRDefault="00B8669A" w:rsidP="00AA4EB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AA4EBF">
              <w:rPr>
                <w:rFonts w:ascii="Times New Roman" w:hAnsi="Times New Roman" w:cs="Times New Roman"/>
                <w:w w:val="103"/>
                <w:sz w:val="22"/>
                <w:szCs w:val="22"/>
              </w:rPr>
              <w:t>2.</w:t>
            </w:r>
          </w:p>
          <w:p w14:paraId="49604893" w14:textId="77777777" w:rsidR="00B8669A" w:rsidRPr="00AA4EBF" w:rsidRDefault="00B8669A" w:rsidP="00AA4EB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65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0DCD007A" w14:textId="77777777" w:rsidR="00B8669A" w:rsidRPr="00AA4EBF" w:rsidRDefault="00B8669A" w:rsidP="00AA4EB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0C981054" w14:textId="77777777" w:rsidR="00B8669A" w:rsidRPr="00AA4EBF" w:rsidRDefault="00B8669A" w:rsidP="00AA4EB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40B72F59" w14:textId="77777777" w:rsidR="00B8669A" w:rsidRPr="00AA4EBF" w:rsidRDefault="00B8669A" w:rsidP="00AA4EB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2" w:space="0" w:color="B2B2B2"/>
            </w:tcBorders>
          </w:tcPr>
          <w:p w14:paraId="4EA03216" w14:textId="77777777" w:rsidR="00B8669A" w:rsidRPr="00AA4EBF" w:rsidRDefault="00B8669A" w:rsidP="00AA4EB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75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8669A" w:rsidRPr="00AA4EBF" w14:paraId="74B1D312" w14:textId="77777777" w:rsidTr="00B8669A">
        <w:trPr>
          <w:trHeight w:hRule="exact" w:val="338"/>
        </w:trPr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B2B2B2"/>
              <w:right w:val="single" w:sz="4" w:space="0" w:color="auto"/>
            </w:tcBorders>
          </w:tcPr>
          <w:p w14:paraId="265E775A" w14:textId="77777777" w:rsidR="00B8669A" w:rsidRPr="00AA4EBF" w:rsidRDefault="00B8669A" w:rsidP="00AA4EB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AA4EBF">
              <w:rPr>
                <w:rFonts w:ascii="Times New Roman" w:hAnsi="Times New Roman" w:cs="Times New Roman"/>
                <w:w w:val="103"/>
                <w:sz w:val="22"/>
                <w:szCs w:val="22"/>
              </w:rPr>
              <w:t>3.</w:t>
            </w:r>
          </w:p>
          <w:p w14:paraId="11157D4F" w14:textId="77777777" w:rsidR="00B8669A" w:rsidRPr="00AA4EBF" w:rsidRDefault="00B8669A" w:rsidP="00AA4EB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65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0074E95D" w14:textId="77777777" w:rsidR="00B8669A" w:rsidRPr="00AA4EBF" w:rsidRDefault="00B8669A" w:rsidP="00AA4EB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202947F7" w14:textId="77777777" w:rsidR="00B8669A" w:rsidRPr="00AA4EBF" w:rsidRDefault="00B8669A" w:rsidP="00AA4EB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6ABA8487" w14:textId="77777777" w:rsidR="00B8669A" w:rsidRPr="00AA4EBF" w:rsidRDefault="00B8669A" w:rsidP="00AA4EB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2" w:space="0" w:color="B2B2B2"/>
            </w:tcBorders>
          </w:tcPr>
          <w:p w14:paraId="107B246C" w14:textId="77777777" w:rsidR="00B8669A" w:rsidRPr="00AA4EBF" w:rsidRDefault="00B8669A" w:rsidP="00AA4EB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75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5F30F848" w14:textId="77777777" w:rsidR="00B8669A" w:rsidRPr="00AA4EBF" w:rsidRDefault="00B8669A" w:rsidP="00AA4EB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75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38BE79AC" w14:textId="77777777" w:rsidR="00BE1B44" w:rsidRPr="00AA4EBF" w:rsidRDefault="00BE1B44" w:rsidP="00AA4EBF">
      <w:pPr>
        <w:widowControl w:val="0"/>
        <w:autoSpaceDE w:val="0"/>
        <w:autoSpaceDN w:val="0"/>
        <w:adjustRightInd w:val="0"/>
        <w:spacing w:after="2" w:line="276" w:lineRule="auto"/>
        <w:rPr>
          <w:rFonts w:ascii="Times New Roman" w:hAnsi="Times New Roman" w:cs="Times New Roman"/>
          <w:sz w:val="22"/>
          <w:szCs w:val="22"/>
        </w:rPr>
      </w:pPr>
    </w:p>
    <w:p w14:paraId="425B2006" w14:textId="0BA2C250" w:rsidR="00B8669A" w:rsidRPr="00AA4EBF" w:rsidRDefault="00B8669A" w:rsidP="00AA4EBF">
      <w:pPr>
        <w:widowControl w:val="0"/>
        <w:autoSpaceDE w:val="0"/>
        <w:autoSpaceDN w:val="0"/>
        <w:adjustRightInd w:val="0"/>
        <w:spacing w:line="276" w:lineRule="auto"/>
        <w:ind w:right="-20"/>
        <w:rPr>
          <w:rFonts w:ascii="Times New Roman" w:hAnsi="Times New Roman" w:cs="Times New Roman"/>
          <w:sz w:val="22"/>
          <w:szCs w:val="22"/>
        </w:rPr>
      </w:pPr>
      <w:r w:rsidRPr="00AA4EBF">
        <w:rPr>
          <w:rFonts w:ascii="Times New Roman" w:hAnsi="Times New Roman" w:cs="Times New Roman"/>
          <w:b/>
          <w:bCs/>
          <w:sz w:val="22"/>
          <w:szCs w:val="22"/>
        </w:rPr>
        <w:t>S</w:t>
      </w:r>
      <w:r w:rsidRPr="00AA4EBF">
        <w:rPr>
          <w:rFonts w:ascii="Times New Roman" w:hAnsi="Times New Roman" w:cs="Times New Roman"/>
          <w:b/>
          <w:bCs/>
          <w:w w:val="99"/>
          <w:sz w:val="22"/>
          <w:szCs w:val="22"/>
        </w:rPr>
        <w:t>e</w:t>
      </w:r>
      <w:r w:rsidRPr="00AA4EBF">
        <w:rPr>
          <w:rFonts w:ascii="Times New Roman" w:hAnsi="Times New Roman" w:cs="Times New Roman"/>
          <w:b/>
          <w:bCs/>
          <w:spacing w:val="1"/>
          <w:sz w:val="22"/>
          <w:szCs w:val="22"/>
        </w:rPr>
        <w:t>z</w:t>
      </w:r>
      <w:r w:rsidRPr="00AA4EBF">
        <w:rPr>
          <w:rFonts w:ascii="Times New Roman" w:hAnsi="Times New Roman" w:cs="Times New Roman"/>
          <w:b/>
          <w:bCs/>
          <w:spacing w:val="-1"/>
          <w:sz w:val="22"/>
          <w:szCs w:val="22"/>
        </w:rPr>
        <w:t>n</w:t>
      </w:r>
      <w:r w:rsidRPr="00AA4EBF">
        <w:rPr>
          <w:rFonts w:ascii="Times New Roman" w:hAnsi="Times New Roman" w:cs="Times New Roman"/>
          <w:b/>
          <w:bCs/>
          <w:w w:val="99"/>
          <w:sz w:val="22"/>
          <w:szCs w:val="22"/>
        </w:rPr>
        <w:t>am</w:t>
      </w:r>
      <w:r w:rsidRPr="00AA4EBF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Pr="00AA4EBF">
        <w:rPr>
          <w:rFonts w:ascii="Times New Roman" w:hAnsi="Times New Roman" w:cs="Times New Roman"/>
          <w:b/>
          <w:spacing w:val="1"/>
          <w:sz w:val="22"/>
          <w:szCs w:val="22"/>
        </w:rPr>
        <w:t xml:space="preserve">revijalnih </w:t>
      </w:r>
      <w:r w:rsidRPr="00AA4EBF">
        <w:rPr>
          <w:rFonts w:ascii="Times New Roman" w:hAnsi="Times New Roman" w:cs="Times New Roman"/>
          <w:b/>
          <w:bCs/>
          <w:spacing w:val="-1"/>
          <w:sz w:val="22"/>
          <w:szCs w:val="22"/>
        </w:rPr>
        <w:t>p</w:t>
      </w:r>
      <w:r w:rsidRPr="00AA4EBF">
        <w:rPr>
          <w:rFonts w:ascii="Times New Roman" w:hAnsi="Times New Roman" w:cs="Times New Roman"/>
          <w:b/>
          <w:bCs/>
          <w:spacing w:val="1"/>
          <w:w w:val="99"/>
          <w:sz w:val="22"/>
          <w:szCs w:val="22"/>
        </w:rPr>
        <w:t>r</w:t>
      </w:r>
      <w:r w:rsidRPr="00AA4EBF">
        <w:rPr>
          <w:rFonts w:ascii="Times New Roman" w:hAnsi="Times New Roman" w:cs="Times New Roman"/>
          <w:b/>
          <w:bCs/>
          <w:w w:val="99"/>
          <w:sz w:val="22"/>
          <w:szCs w:val="22"/>
        </w:rPr>
        <w:t>ev</w:t>
      </w:r>
      <w:r w:rsidRPr="00AA4EBF">
        <w:rPr>
          <w:rFonts w:ascii="Times New Roman" w:hAnsi="Times New Roman" w:cs="Times New Roman"/>
          <w:b/>
          <w:bCs/>
          <w:sz w:val="22"/>
          <w:szCs w:val="22"/>
        </w:rPr>
        <w:t>od</w:t>
      </w:r>
      <w:r w:rsidRPr="00AA4EBF">
        <w:rPr>
          <w:rFonts w:ascii="Times New Roman" w:hAnsi="Times New Roman" w:cs="Times New Roman"/>
          <w:b/>
          <w:bCs/>
          <w:spacing w:val="-1"/>
          <w:sz w:val="22"/>
          <w:szCs w:val="22"/>
        </w:rPr>
        <w:t>o</w:t>
      </w:r>
      <w:r w:rsidRPr="00AA4EBF">
        <w:rPr>
          <w:rFonts w:ascii="Times New Roman" w:hAnsi="Times New Roman" w:cs="Times New Roman"/>
          <w:b/>
          <w:bCs/>
          <w:w w:val="99"/>
          <w:sz w:val="22"/>
          <w:szCs w:val="22"/>
        </w:rPr>
        <w:t>v izvirnih leposlovnih del v</w:t>
      </w:r>
      <w:r w:rsidRPr="00AA4EBF">
        <w:rPr>
          <w:rFonts w:ascii="Times New Roman" w:hAnsi="Times New Roman" w:cs="Times New Roman"/>
          <w:sz w:val="22"/>
          <w:szCs w:val="22"/>
        </w:rPr>
        <w:t xml:space="preserve"> </w:t>
      </w:r>
      <w:r w:rsidRPr="00AA4EBF">
        <w:rPr>
          <w:rFonts w:ascii="Times New Roman" w:hAnsi="Times New Roman" w:cs="Times New Roman"/>
          <w:b/>
          <w:bCs/>
          <w:w w:val="99"/>
          <w:sz w:val="22"/>
          <w:szCs w:val="22"/>
        </w:rPr>
        <w:t>t</w:t>
      </w:r>
      <w:r w:rsidRPr="00AA4EBF">
        <w:rPr>
          <w:rFonts w:ascii="Times New Roman" w:hAnsi="Times New Roman" w:cs="Times New Roman"/>
          <w:b/>
          <w:bCs/>
          <w:spacing w:val="-1"/>
          <w:sz w:val="22"/>
          <w:szCs w:val="22"/>
        </w:rPr>
        <w:t>u</w:t>
      </w:r>
      <w:r w:rsidRPr="00AA4EBF">
        <w:rPr>
          <w:rFonts w:ascii="Times New Roman" w:hAnsi="Times New Roman" w:cs="Times New Roman"/>
          <w:b/>
          <w:bCs/>
          <w:sz w:val="22"/>
          <w:szCs w:val="22"/>
        </w:rPr>
        <w:t>j</w:t>
      </w:r>
      <w:r w:rsidRPr="00AA4EBF">
        <w:rPr>
          <w:rFonts w:ascii="Times New Roman" w:hAnsi="Times New Roman" w:cs="Times New Roman"/>
          <w:b/>
          <w:bCs/>
          <w:w w:val="99"/>
          <w:sz w:val="22"/>
          <w:szCs w:val="22"/>
        </w:rPr>
        <w:t>e</w:t>
      </w:r>
      <w:r w:rsidRPr="00AA4EBF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Pr="00AA4EBF">
        <w:rPr>
          <w:rFonts w:ascii="Times New Roman" w:hAnsi="Times New Roman" w:cs="Times New Roman"/>
          <w:b/>
          <w:bCs/>
          <w:sz w:val="22"/>
          <w:szCs w:val="22"/>
        </w:rPr>
        <w:t>j</w:t>
      </w:r>
      <w:r w:rsidRPr="00AA4EBF">
        <w:rPr>
          <w:rFonts w:ascii="Times New Roman" w:hAnsi="Times New Roman" w:cs="Times New Roman"/>
          <w:b/>
          <w:bCs/>
          <w:w w:val="99"/>
          <w:sz w:val="22"/>
          <w:szCs w:val="22"/>
        </w:rPr>
        <w:t>e</w:t>
      </w:r>
      <w:r w:rsidRPr="00AA4EBF">
        <w:rPr>
          <w:rFonts w:ascii="Times New Roman" w:hAnsi="Times New Roman" w:cs="Times New Roman"/>
          <w:b/>
          <w:bCs/>
          <w:sz w:val="22"/>
          <w:szCs w:val="22"/>
        </w:rPr>
        <w:t>zi</w:t>
      </w:r>
      <w:r w:rsidR="00AD6D83" w:rsidRPr="00AA4EBF">
        <w:rPr>
          <w:rFonts w:ascii="Times New Roman" w:hAnsi="Times New Roman" w:cs="Times New Roman"/>
          <w:b/>
          <w:bCs/>
          <w:w w:val="99"/>
          <w:sz w:val="22"/>
          <w:szCs w:val="22"/>
        </w:rPr>
        <w:t>ke za obdobje 201</w:t>
      </w:r>
      <w:r w:rsidR="00013362">
        <w:rPr>
          <w:rFonts w:ascii="Times New Roman" w:hAnsi="Times New Roman" w:cs="Times New Roman"/>
          <w:b/>
          <w:bCs/>
          <w:w w:val="99"/>
          <w:sz w:val="22"/>
          <w:szCs w:val="22"/>
        </w:rPr>
        <w:t>6</w:t>
      </w:r>
      <w:r w:rsidR="00DC15DB" w:rsidRPr="00AA4EBF">
        <w:rPr>
          <w:rFonts w:ascii="Times New Roman" w:hAnsi="Times New Roman" w:cs="Times New Roman"/>
          <w:sz w:val="22"/>
          <w:szCs w:val="22"/>
        </w:rPr>
        <w:t>–</w:t>
      </w:r>
      <w:r w:rsidRPr="00AA4EBF">
        <w:rPr>
          <w:rFonts w:ascii="Times New Roman" w:hAnsi="Times New Roman" w:cs="Times New Roman"/>
          <w:b/>
          <w:bCs/>
          <w:w w:val="99"/>
          <w:sz w:val="22"/>
          <w:szCs w:val="22"/>
        </w:rPr>
        <w:t>201</w:t>
      </w:r>
      <w:r w:rsidR="00B76E33">
        <w:rPr>
          <w:rFonts w:ascii="Times New Roman" w:hAnsi="Times New Roman" w:cs="Times New Roman"/>
          <w:b/>
          <w:bCs/>
          <w:w w:val="99"/>
          <w:sz w:val="22"/>
          <w:szCs w:val="22"/>
        </w:rPr>
        <w:t>9</w:t>
      </w:r>
    </w:p>
    <w:p w14:paraId="3CE851A2" w14:textId="77777777" w:rsidR="00B8669A" w:rsidRPr="00AA4EBF" w:rsidRDefault="00B8669A" w:rsidP="00AA4EBF">
      <w:pPr>
        <w:widowControl w:val="0"/>
        <w:autoSpaceDE w:val="0"/>
        <w:autoSpaceDN w:val="0"/>
        <w:adjustRightInd w:val="0"/>
        <w:spacing w:after="19" w:line="276" w:lineRule="auto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2"/>
        <w:gridCol w:w="2605"/>
        <w:gridCol w:w="2552"/>
        <w:gridCol w:w="1134"/>
        <w:gridCol w:w="1134"/>
        <w:gridCol w:w="992"/>
      </w:tblGrid>
      <w:tr w:rsidR="00B8669A" w:rsidRPr="00AA4EBF" w14:paraId="62124819" w14:textId="77777777" w:rsidTr="00771708">
        <w:trPr>
          <w:trHeight w:hRule="exact" w:val="624"/>
        </w:trPr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F1736CB" w14:textId="722964A9" w:rsidR="00B8669A" w:rsidRPr="00AA4EBF" w:rsidRDefault="00B8669A" w:rsidP="00AA4EBF">
            <w:pPr>
              <w:widowControl w:val="0"/>
              <w:autoSpaceDE w:val="0"/>
              <w:autoSpaceDN w:val="0"/>
              <w:adjustRightInd w:val="0"/>
              <w:spacing w:before="8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AA4EBF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Z</w:t>
            </w:r>
            <w:r w:rsidRPr="00AA4EBF">
              <w:rPr>
                <w:rFonts w:ascii="Times New Roman" w:hAnsi="Times New Roman" w:cs="Times New Roman"/>
                <w:b/>
                <w:bCs/>
                <w:spacing w:val="-1"/>
                <w:w w:val="103"/>
                <w:sz w:val="22"/>
                <w:szCs w:val="22"/>
              </w:rPr>
              <w:t>a</w:t>
            </w:r>
            <w:r w:rsidRPr="00AA4EBF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p</w:t>
            </w:r>
            <w:proofErr w:type="spellEnd"/>
            <w:r w:rsidRPr="00AA4EBF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.</w:t>
            </w:r>
            <w:r w:rsidRPr="00AA4EB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AA4EBF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št.</w:t>
            </w:r>
          </w:p>
        </w:tc>
        <w:tc>
          <w:tcPr>
            <w:tcW w:w="260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5B2B2EEE" w14:textId="39078F8C" w:rsidR="00B8669A" w:rsidRPr="00AA4EBF" w:rsidRDefault="00B8669A" w:rsidP="00AA4EBF">
            <w:pPr>
              <w:widowControl w:val="0"/>
              <w:autoSpaceDE w:val="0"/>
              <w:autoSpaceDN w:val="0"/>
              <w:adjustRightInd w:val="0"/>
              <w:spacing w:before="80" w:line="276" w:lineRule="auto"/>
              <w:ind w:left="75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AA4EBF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Na</w:t>
            </w:r>
            <w:r w:rsidRPr="00AA4EBF">
              <w:rPr>
                <w:rFonts w:ascii="Times New Roman" w:hAnsi="Times New Roman" w:cs="Times New Roman"/>
                <w:b/>
                <w:bCs/>
                <w:spacing w:val="-1"/>
                <w:w w:val="103"/>
                <w:sz w:val="22"/>
                <w:szCs w:val="22"/>
              </w:rPr>
              <w:t>s</w:t>
            </w:r>
            <w:r w:rsidRPr="00AA4EBF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l</w:t>
            </w:r>
            <w:r w:rsidRPr="00AA4EBF">
              <w:rPr>
                <w:rFonts w:ascii="Times New Roman" w:hAnsi="Times New Roman" w:cs="Times New Roman"/>
                <w:b/>
                <w:bCs/>
                <w:spacing w:val="-1"/>
                <w:w w:val="103"/>
                <w:sz w:val="22"/>
                <w:szCs w:val="22"/>
              </w:rPr>
              <w:t>o</w:t>
            </w:r>
            <w:r w:rsidRPr="00AA4EBF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v</w:t>
            </w:r>
            <w:r w:rsidRPr="00AA4EB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AA4EBF">
              <w:rPr>
                <w:rFonts w:ascii="Times New Roman" w:hAnsi="Times New Roman" w:cs="Times New Roman"/>
                <w:b/>
                <w:bCs/>
                <w:spacing w:val="1"/>
                <w:w w:val="103"/>
                <w:sz w:val="22"/>
                <w:szCs w:val="22"/>
              </w:rPr>
              <w:t>revije</w:t>
            </w:r>
          </w:p>
        </w:tc>
        <w:tc>
          <w:tcPr>
            <w:tcW w:w="255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22B457AD" w14:textId="77777777" w:rsidR="00B8669A" w:rsidRPr="00AA4EBF" w:rsidRDefault="00B8669A" w:rsidP="00AA4EBF">
            <w:pPr>
              <w:widowControl w:val="0"/>
              <w:autoSpaceDE w:val="0"/>
              <w:autoSpaceDN w:val="0"/>
              <w:adjustRightInd w:val="0"/>
              <w:spacing w:before="80" w:line="276" w:lineRule="auto"/>
              <w:ind w:left="75" w:right="-2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A4EBF">
              <w:rPr>
                <w:rFonts w:ascii="Times New Roman" w:hAnsi="Times New Roman" w:cs="Times New Roman"/>
                <w:b/>
                <w:sz w:val="22"/>
                <w:szCs w:val="22"/>
              </w:rPr>
              <w:t>Naslov izvirnega besedila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00A6517A" w14:textId="721AB3EA" w:rsidR="00B8669A" w:rsidRPr="00AA4EBF" w:rsidRDefault="00B8669A" w:rsidP="00AA4EBF">
            <w:pPr>
              <w:widowControl w:val="0"/>
              <w:autoSpaceDE w:val="0"/>
              <w:autoSpaceDN w:val="0"/>
              <w:adjustRightInd w:val="0"/>
              <w:spacing w:before="80" w:line="276" w:lineRule="auto"/>
              <w:ind w:left="75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AA4EBF">
              <w:rPr>
                <w:rFonts w:ascii="Times New Roman" w:hAnsi="Times New Roman" w:cs="Times New Roman"/>
                <w:b/>
                <w:bCs/>
                <w:spacing w:val="-1"/>
                <w:w w:val="103"/>
                <w:sz w:val="22"/>
                <w:szCs w:val="22"/>
              </w:rPr>
              <w:t>Ob</w:t>
            </w:r>
            <w:r w:rsidRPr="00AA4EBF">
              <w:rPr>
                <w:rFonts w:ascii="Times New Roman" w:hAnsi="Times New Roman" w:cs="Times New Roman"/>
                <w:b/>
                <w:bCs/>
                <w:spacing w:val="1"/>
                <w:w w:val="103"/>
                <w:sz w:val="22"/>
                <w:szCs w:val="22"/>
              </w:rPr>
              <w:t>s</w:t>
            </w:r>
            <w:r w:rsidRPr="00AA4EBF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eg</w:t>
            </w:r>
            <w:r w:rsidRPr="00AA4EB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AA4EBF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v</w:t>
            </w:r>
            <w:r w:rsidRPr="00AA4EB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AA4EBF">
              <w:rPr>
                <w:rFonts w:ascii="Times New Roman" w:hAnsi="Times New Roman" w:cs="Times New Roman"/>
                <w:b/>
                <w:bCs/>
                <w:spacing w:val="1"/>
                <w:w w:val="103"/>
                <w:sz w:val="22"/>
                <w:szCs w:val="22"/>
              </w:rPr>
              <w:t>A</w:t>
            </w:r>
            <w:r w:rsidRPr="00AA4EBF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P/verzih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47598B14" w14:textId="057511D8" w:rsidR="00B8669A" w:rsidRPr="00AA4EBF" w:rsidRDefault="00B8669A" w:rsidP="00AA4EBF">
            <w:pPr>
              <w:widowControl w:val="0"/>
              <w:autoSpaceDE w:val="0"/>
              <w:autoSpaceDN w:val="0"/>
              <w:adjustRightInd w:val="0"/>
              <w:spacing w:before="80" w:line="276" w:lineRule="auto"/>
              <w:ind w:left="75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AA4EBF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Jezik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B2B2B2"/>
            </w:tcBorders>
          </w:tcPr>
          <w:p w14:paraId="219812B4" w14:textId="773A4C6E" w:rsidR="00B8669A" w:rsidRPr="00AA4EBF" w:rsidRDefault="00B8669A" w:rsidP="00AA4EBF">
            <w:pPr>
              <w:widowControl w:val="0"/>
              <w:autoSpaceDE w:val="0"/>
              <w:autoSpaceDN w:val="0"/>
              <w:adjustRightInd w:val="0"/>
              <w:spacing w:before="80" w:line="276" w:lineRule="auto"/>
              <w:ind w:left="75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AA4EBF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L</w:t>
            </w:r>
            <w:r w:rsidRPr="00AA4EBF">
              <w:rPr>
                <w:rFonts w:ascii="Times New Roman" w:hAnsi="Times New Roman" w:cs="Times New Roman"/>
                <w:b/>
                <w:bCs/>
                <w:spacing w:val="-1"/>
                <w:w w:val="103"/>
                <w:sz w:val="22"/>
                <w:szCs w:val="22"/>
              </w:rPr>
              <w:t>e</w:t>
            </w:r>
            <w:r w:rsidRPr="00AA4EBF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to</w:t>
            </w:r>
            <w:r w:rsidRPr="00AA4EB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AA4EBF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i</w:t>
            </w:r>
            <w:r w:rsidRPr="00AA4EBF">
              <w:rPr>
                <w:rFonts w:ascii="Times New Roman" w:hAnsi="Times New Roman" w:cs="Times New Roman"/>
                <w:b/>
                <w:bCs/>
                <w:spacing w:val="1"/>
                <w:w w:val="103"/>
                <w:sz w:val="22"/>
                <w:szCs w:val="22"/>
              </w:rPr>
              <w:t>z</w:t>
            </w:r>
            <w:r w:rsidRPr="00AA4EBF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ida</w:t>
            </w:r>
          </w:p>
        </w:tc>
      </w:tr>
      <w:tr w:rsidR="00B8669A" w:rsidRPr="00AA4EBF" w14:paraId="1AD54E73" w14:textId="77777777" w:rsidTr="00B8669A">
        <w:trPr>
          <w:trHeight w:hRule="exact" w:val="338"/>
        </w:trPr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B2B2B2"/>
              <w:right w:val="single" w:sz="4" w:space="0" w:color="auto"/>
            </w:tcBorders>
          </w:tcPr>
          <w:p w14:paraId="7264D693" w14:textId="77777777" w:rsidR="00B8669A" w:rsidRPr="00AA4EBF" w:rsidRDefault="00B8669A" w:rsidP="00AA4EB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AA4EBF">
              <w:rPr>
                <w:rFonts w:ascii="Times New Roman" w:hAnsi="Times New Roman" w:cs="Times New Roman"/>
                <w:w w:val="103"/>
                <w:sz w:val="22"/>
                <w:szCs w:val="22"/>
              </w:rPr>
              <w:t>1.</w:t>
            </w:r>
          </w:p>
          <w:p w14:paraId="2188AA09" w14:textId="77777777" w:rsidR="00B8669A" w:rsidRPr="00AA4EBF" w:rsidRDefault="00B8669A" w:rsidP="00AA4EB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05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12EFCCA6" w14:textId="77777777" w:rsidR="00B8669A" w:rsidRPr="00AA4EBF" w:rsidRDefault="00B8669A" w:rsidP="00AA4EB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2" w:space="0" w:color="auto"/>
            </w:tcBorders>
          </w:tcPr>
          <w:p w14:paraId="148ACAAF" w14:textId="77777777" w:rsidR="00B8669A" w:rsidRPr="00AA4EBF" w:rsidRDefault="00B8669A" w:rsidP="00AA4EB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2B8E4EE7" w14:textId="77777777" w:rsidR="00B8669A" w:rsidRPr="00AA4EBF" w:rsidRDefault="00B8669A" w:rsidP="00AA4EB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0D75B7A8" w14:textId="77777777" w:rsidR="00B8669A" w:rsidRPr="00AA4EBF" w:rsidRDefault="00B8669A" w:rsidP="00AA4EB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2" w:space="0" w:color="B2B2B2"/>
            </w:tcBorders>
          </w:tcPr>
          <w:p w14:paraId="7813634C" w14:textId="77777777" w:rsidR="00B8669A" w:rsidRPr="00AA4EBF" w:rsidRDefault="00B8669A" w:rsidP="00AA4EB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75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8669A" w:rsidRPr="00AA4EBF" w14:paraId="77679E70" w14:textId="77777777" w:rsidTr="00B8669A">
        <w:trPr>
          <w:trHeight w:hRule="exact" w:val="338"/>
        </w:trPr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B2B2B2"/>
              <w:right w:val="single" w:sz="4" w:space="0" w:color="auto"/>
            </w:tcBorders>
          </w:tcPr>
          <w:p w14:paraId="042F64BA" w14:textId="77777777" w:rsidR="00B8669A" w:rsidRPr="00AA4EBF" w:rsidRDefault="00B8669A" w:rsidP="00AA4EB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AA4EBF">
              <w:rPr>
                <w:rFonts w:ascii="Times New Roman" w:hAnsi="Times New Roman" w:cs="Times New Roman"/>
                <w:w w:val="103"/>
                <w:sz w:val="22"/>
                <w:szCs w:val="22"/>
              </w:rPr>
              <w:t>2.</w:t>
            </w:r>
          </w:p>
          <w:p w14:paraId="2937E9F8" w14:textId="77777777" w:rsidR="00B8669A" w:rsidRPr="00AA4EBF" w:rsidRDefault="00B8669A" w:rsidP="00AA4EB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05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6117A3FC" w14:textId="77777777" w:rsidR="00B8669A" w:rsidRPr="00AA4EBF" w:rsidRDefault="00B8669A" w:rsidP="00AA4EB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2" w:space="0" w:color="auto"/>
            </w:tcBorders>
          </w:tcPr>
          <w:p w14:paraId="62FAF308" w14:textId="77777777" w:rsidR="00B8669A" w:rsidRPr="00AA4EBF" w:rsidRDefault="00B8669A" w:rsidP="00AA4EB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504A56BE" w14:textId="77777777" w:rsidR="00B8669A" w:rsidRPr="00AA4EBF" w:rsidRDefault="00B8669A" w:rsidP="00AA4EB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4EEE92E3" w14:textId="77777777" w:rsidR="00B8669A" w:rsidRPr="00AA4EBF" w:rsidRDefault="00B8669A" w:rsidP="00AA4EB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2" w:space="0" w:color="B2B2B2"/>
            </w:tcBorders>
          </w:tcPr>
          <w:p w14:paraId="3185DC77" w14:textId="77777777" w:rsidR="00B8669A" w:rsidRPr="00AA4EBF" w:rsidRDefault="00B8669A" w:rsidP="00AA4EB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75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8669A" w:rsidRPr="00AA4EBF" w14:paraId="07EEF145" w14:textId="77777777" w:rsidTr="00B8669A">
        <w:trPr>
          <w:trHeight w:hRule="exact" w:val="338"/>
        </w:trPr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B2B2B2"/>
              <w:right w:val="single" w:sz="4" w:space="0" w:color="auto"/>
            </w:tcBorders>
          </w:tcPr>
          <w:p w14:paraId="5D362D64" w14:textId="77777777" w:rsidR="00B8669A" w:rsidRPr="00AA4EBF" w:rsidRDefault="00B8669A" w:rsidP="00AA4EB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AA4EBF">
              <w:rPr>
                <w:rFonts w:ascii="Times New Roman" w:hAnsi="Times New Roman" w:cs="Times New Roman"/>
                <w:w w:val="103"/>
                <w:sz w:val="22"/>
                <w:szCs w:val="22"/>
              </w:rPr>
              <w:t>3.</w:t>
            </w:r>
          </w:p>
          <w:p w14:paraId="0278352A" w14:textId="77777777" w:rsidR="00B8669A" w:rsidRPr="00AA4EBF" w:rsidRDefault="00B8669A" w:rsidP="00AA4EB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05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589C4BF2" w14:textId="77777777" w:rsidR="00B8669A" w:rsidRPr="00AA4EBF" w:rsidRDefault="00B8669A" w:rsidP="00AA4EB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2" w:space="0" w:color="auto"/>
            </w:tcBorders>
          </w:tcPr>
          <w:p w14:paraId="7F1A6BE3" w14:textId="77777777" w:rsidR="00B8669A" w:rsidRPr="00AA4EBF" w:rsidRDefault="00B8669A" w:rsidP="00AA4EB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33A9E6AA" w14:textId="77777777" w:rsidR="00B8669A" w:rsidRPr="00AA4EBF" w:rsidRDefault="00B8669A" w:rsidP="00AA4EB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1802E3B3" w14:textId="77777777" w:rsidR="00B8669A" w:rsidRPr="00AA4EBF" w:rsidRDefault="00B8669A" w:rsidP="00AA4EB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2" w:space="0" w:color="B2B2B2"/>
            </w:tcBorders>
          </w:tcPr>
          <w:p w14:paraId="41E5F8A2" w14:textId="77777777" w:rsidR="00B8669A" w:rsidRPr="00AA4EBF" w:rsidRDefault="00B8669A" w:rsidP="00AA4EB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75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2E8037F1" w14:textId="77777777" w:rsidR="00B8669A" w:rsidRPr="00AA4EBF" w:rsidRDefault="00B8669A" w:rsidP="00AA4EB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75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3635A080" w14:textId="77777777" w:rsidR="00B8669A" w:rsidRPr="00AA4EBF" w:rsidRDefault="00B8669A" w:rsidP="00AA4EBF">
      <w:pPr>
        <w:widowControl w:val="0"/>
        <w:autoSpaceDE w:val="0"/>
        <w:autoSpaceDN w:val="0"/>
        <w:adjustRightInd w:val="0"/>
        <w:spacing w:after="2" w:line="276" w:lineRule="auto"/>
        <w:rPr>
          <w:rFonts w:ascii="Times New Roman" w:hAnsi="Times New Roman" w:cs="Times New Roman"/>
          <w:sz w:val="22"/>
          <w:szCs w:val="22"/>
        </w:rPr>
      </w:pPr>
    </w:p>
    <w:p w14:paraId="26DE4810" w14:textId="77777777" w:rsidR="00B8669A" w:rsidRPr="00AA4EBF" w:rsidRDefault="00B8669A" w:rsidP="00AA4EBF">
      <w:pPr>
        <w:widowControl w:val="0"/>
        <w:autoSpaceDE w:val="0"/>
        <w:autoSpaceDN w:val="0"/>
        <w:adjustRightInd w:val="0"/>
        <w:spacing w:line="276" w:lineRule="auto"/>
        <w:ind w:right="-20"/>
        <w:rPr>
          <w:rFonts w:ascii="Times New Roman" w:hAnsi="Times New Roman" w:cs="Times New Roman"/>
          <w:sz w:val="22"/>
          <w:szCs w:val="22"/>
        </w:rPr>
      </w:pPr>
      <w:r w:rsidRPr="00AA4EBF">
        <w:rPr>
          <w:rFonts w:ascii="Times New Roman" w:hAnsi="Times New Roman" w:cs="Times New Roman"/>
          <w:b/>
          <w:bCs/>
          <w:sz w:val="22"/>
          <w:szCs w:val="22"/>
        </w:rPr>
        <w:t>S</w:t>
      </w:r>
      <w:r w:rsidRPr="00AA4EBF">
        <w:rPr>
          <w:rFonts w:ascii="Times New Roman" w:hAnsi="Times New Roman" w:cs="Times New Roman"/>
          <w:b/>
          <w:bCs/>
          <w:w w:val="99"/>
          <w:sz w:val="22"/>
          <w:szCs w:val="22"/>
        </w:rPr>
        <w:t>e</w:t>
      </w:r>
      <w:r w:rsidRPr="00AA4EBF">
        <w:rPr>
          <w:rFonts w:ascii="Times New Roman" w:hAnsi="Times New Roman" w:cs="Times New Roman"/>
          <w:b/>
          <w:bCs/>
          <w:spacing w:val="1"/>
          <w:sz w:val="22"/>
          <w:szCs w:val="22"/>
        </w:rPr>
        <w:t>z</w:t>
      </w:r>
      <w:r w:rsidRPr="00AA4EBF">
        <w:rPr>
          <w:rFonts w:ascii="Times New Roman" w:hAnsi="Times New Roman" w:cs="Times New Roman"/>
          <w:b/>
          <w:bCs/>
          <w:spacing w:val="-1"/>
          <w:sz w:val="22"/>
          <w:szCs w:val="22"/>
        </w:rPr>
        <w:t>n</w:t>
      </w:r>
      <w:r w:rsidRPr="00AA4EBF">
        <w:rPr>
          <w:rFonts w:ascii="Times New Roman" w:hAnsi="Times New Roman" w:cs="Times New Roman"/>
          <w:b/>
          <w:bCs/>
          <w:w w:val="99"/>
          <w:sz w:val="22"/>
          <w:szCs w:val="22"/>
        </w:rPr>
        <w:t>am</w:t>
      </w:r>
      <w:r w:rsidRPr="00AA4EBF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Pr="00AA4EBF">
        <w:rPr>
          <w:rFonts w:ascii="Times New Roman" w:hAnsi="Times New Roman" w:cs="Times New Roman"/>
          <w:b/>
          <w:spacing w:val="1"/>
          <w:sz w:val="22"/>
          <w:szCs w:val="22"/>
        </w:rPr>
        <w:t xml:space="preserve">uvrstitev v slovenske in tuje antologije </w:t>
      </w:r>
    </w:p>
    <w:p w14:paraId="387F4BEE" w14:textId="77777777" w:rsidR="00B8669A" w:rsidRPr="00AA4EBF" w:rsidRDefault="00B8669A" w:rsidP="00AA4EBF">
      <w:pPr>
        <w:widowControl w:val="0"/>
        <w:autoSpaceDE w:val="0"/>
        <w:autoSpaceDN w:val="0"/>
        <w:adjustRightInd w:val="0"/>
        <w:spacing w:after="19" w:line="276" w:lineRule="auto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2"/>
        <w:gridCol w:w="1897"/>
        <w:gridCol w:w="2126"/>
        <w:gridCol w:w="1134"/>
        <w:gridCol w:w="850"/>
        <w:gridCol w:w="1401"/>
        <w:gridCol w:w="1009"/>
      </w:tblGrid>
      <w:tr w:rsidR="00154DD5" w:rsidRPr="00AA4EBF" w14:paraId="2CBBE79A" w14:textId="77777777" w:rsidTr="00B8669A">
        <w:trPr>
          <w:trHeight w:hRule="exact" w:val="658"/>
        </w:trPr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690B332" w14:textId="77777777" w:rsidR="00B8669A" w:rsidRPr="00AA4EBF" w:rsidRDefault="00B8669A" w:rsidP="00AA4EBF">
            <w:pPr>
              <w:widowControl w:val="0"/>
              <w:autoSpaceDE w:val="0"/>
              <w:autoSpaceDN w:val="0"/>
              <w:adjustRightInd w:val="0"/>
              <w:spacing w:before="8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AA4EBF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Z</w:t>
            </w:r>
            <w:r w:rsidRPr="00AA4EBF">
              <w:rPr>
                <w:rFonts w:ascii="Times New Roman" w:hAnsi="Times New Roman" w:cs="Times New Roman"/>
                <w:b/>
                <w:bCs/>
                <w:spacing w:val="-1"/>
                <w:w w:val="103"/>
                <w:sz w:val="22"/>
                <w:szCs w:val="22"/>
              </w:rPr>
              <w:t>a</w:t>
            </w:r>
            <w:r w:rsidRPr="00AA4EBF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p</w:t>
            </w:r>
            <w:proofErr w:type="spellEnd"/>
            <w:r w:rsidRPr="00AA4EBF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.</w:t>
            </w:r>
            <w:r w:rsidRPr="00AA4EB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AA4EBF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št.</w:t>
            </w:r>
          </w:p>
        </w:tc>
        <w:tc>
          <w:tcPr>
            <w:tcW w:w="189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77FDCED6" w14:textId="320CCA26" w:rsidR="00B8669A" w:rsidRPr="00AA4EBF" w:rsidRDefault="00B8669A" w:rsidP="00AA4EBF">
            <w:pPr>
              <w:widowControl w:val="0"/>
              <w:autoSpaceDE w:val="0"/>
              <w:autoSpaceDN w:val="0"/>
              <w:adjustRightInd w:val="0"/>
              <w:spacing w:before="80" w:line="276" w:lineRule="auto"/>
              <w:ind w:left="75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AA4EBF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Na</w:t>
            </w:r>
            <w:r w:rsidRPr="00AA4EBF">
              <w:rPr>
                <w:rFonts w:ascii="Times New Roman" w:hAnsi="Times New Roman" w:cs="Times New Roman"/>
                <w:b/>
                <w:bCs/>
                <w:spacing w:val="-1"/>
                <w:w w:val="103"/>
                <w:sz w:val="22"/>
                <w:szCs w:val="22"/>
              </w:rPr>
              <w:t>s</w:t>
            </w:r>
            <w:r w:rsidRPr="00AA4EBF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l</w:t>
            </w:r>
            <w:r w:rsidRPr="00AA4EBF">
              <w:rPr>
                <w:rFonts w:ascii="Times New Roman" w:hAnsi="Times New Roman" w:cs="Times New Roman"/>
                <w:b/>
                <w:bCs/>
                <w:spacing w:val="-1"/>
                <w:w w:val="103"/>
                <w:sz w:val="22"/>
                <w:szCs w:val="22"/>
              </w:rPr>
              <w:t>o</w:t>
            </w:r>
            <w:r w:rsidRPr="00AA4EBF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v</w:t>
            </w:r>
            <w:r w:rsidRPr="00AA4EB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AA4EBF">
              <w:rPr>
                <w:rFonts w:ascii="Times New Roman" w:hAnsi="Times New Roman" w:cs="Times New Roman"/>
                <w:b/>
                <w:bCs/>
                <w:spacing w:val="1"/>
                <w:w w:val="103"/>
                <w:sz w:val="22"/>
                <w:szCs w:val="22"/>
              </w:rPr>
              <w:t>antologije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5EF4D8A8" w14:textId="77777777" w:rsidR="00B8669A" w:rsidRPr="00AA4EBF" w:rsidRDefault="00B8669A" w:rsidP="00AA4EBF">
            <w:pPr>
              <w:widowControl w:val="0"/>
              <w:autoSpaceDE w:val="0"/>
              <w:autoSpaceDN w:val="0"/>
              <w:adjustRightInd w:val="0"/>
              <w:spacing w:before="80" w:line="276" w:lineRule="auto"/>
              <w:ind w:left="75" w:right="-2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A4EBF">
              <w:rPr>
                <w:rFonts w:ascii="Times New Roman" w:hAnsi="Times New Roman" w:cs="Times New Roman"/>
                <w:b/>
                <w:sz w:val="22"/>
                <w:szCs w:val="22"/>
              </w:rPr>
              <w:t>Naslov izvirnega besedila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1AD0D20F" w14:textId="2FB3E301" w:rsidR="00B8669A" w:rsidRPr="00AA4EBF" w:rsidRDefault="00B8669A" w:rsidP="00AA4EBF">
            <w:pPr>
              <w:widowControl w:val="0"/>
              <w:autoSpaceDE w:val="0"/>
              <w:autoSpaceDN w:val="0"/>
              <w:adjustRightInd w:val="0"/>
              <w:spacing w:before="80" w:line="276" w:lineRule="auto"/>
              <w:ind w:left="75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AA4EBF">
              <w:rPr>
                <w:rFonts w:ascii="Times New Roman" w:hAnsi="Times New Roman" w:cs="Times New Roman"/>
                <w:b/>
                <w:bCs/>
                <w:spacing w:val="-1"/>
                <w:w w:val="103"/>
                <w:sz w:val="22"/>
                <w:szCs w:val="22"/>
              </w:rPr>
              <w:t>Ob</w:t>
            </w:r>
            <w:r w:rsidRPr="00AA4EBF">
              <w:rPr>
                <w:rFonts w:ascii="Times New Roman" w:hAnsi="Times New Roman" w:cs="Times New Roman"/>
                <w:b/>
                <w:bCs/>
                <w:spacing w:val="1"/>
                <w:w w:val="103"/>
                <w:sz w:val="22"/>
                <w:szCs w:val="22"/>
              </w:rPr>
              <w:t>s</w:t>
            </w:r>
            <w:r w:rsidRPr="00AA4EBF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eg</w:t>
            </w:r>
            <w:r w:rsidRPr="00AA4EB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AA4EBF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v</w:t>
            </w:r>
            <w:r w:rsidRPr="00AA4EB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AA4EBF">
              <w:rPr>
                <w:rFonts w:ascii="Times New Roman" w:hAnsi="Times New Roman" w:cs="Times New Roman"/>
                <w:b/>
                <w:bCs/>
                <w:spacing w:val="1"/>
                <w:w w:val="103"/>
                <w:sz w:val="22"/>
                <w:szCs w:val="22"/>
              </w:rPr>
              <w:t>A</w:t>
            </w:r>
            <w:r w:rsidRPr="00AA4EBF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P/verzih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11FE79F1" w14:textId="231876FB" w:rsidR="00B8669A" w:rsidRPr="00AA4EBF" w:rsidRDefault="00B8669A" w:rsidP="00AA4EBF">
            <w:pPr>
              <w:widowControl w:val="0"/>
              <w:autoSpaceDE w:val="0"/>
              <w:autoSpaceDN w:val="0"/>
              <w:adjustRightInd w:val="0"/>
              <w:spacing w:before="80" w:line="276" w:lineRule="auto"/>
              <w:ind w:left="75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AA4EBF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Jezik</w:t>
            </w:r>
          </w:p>
        </w:tc>
        <w:tc>
          <w:tcPr>
            <w:tcW w:w="14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6A98C247" w14:textId="77777777" w:rsidR="00B8669A" w:rsidRPr="00AA4EBF" w:rsidRDefault="00B8669A" w:rsidP="00AA4EBF">
            <w:pPr>
              <w:widowControl w:val="0"/>
              <w:autoSpaceDE w:val="0"/>
              <w:autoSpaceDN w:val="0"/>
              <w:adjustRightInd w:val="0"/>
              <w:spacing w:before="80" w:line="276" w:lineRule="auto"/>
              <w:ind w:left="75" w:right="-20"/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</w:pPr>
            <w:r w:rsidRPr="00AA4EBF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Založba</w:t>
            </w:r>
          </w:p>
        </w:tc>
        <w:tc>
          <w:tcPr>
            <w:tcW w:w="10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B2B2B2"/>
            </w:tcBorders>
          </w:tcPr>
          <w:p w14:paraId="2A7384D7" w14:textId="281AE7AD" w:rsidR="00B8669A" w:rsidRPr="00AA4EBF" w:rsidRDefault="00B8669A" w:rsidP="00AA4EBF">
            <w:pPr>
              <w:widowControl w:val="0"/>
              <w:autoSpaceDE w:val="0"/>
              <w:autoSpaceDN w:val="0"/>
              <w:adjustRightInd w:val="0"/>
              <w:spacing w:before="80" w:line="276" w:lineRule="auto"/>
              <w:ind w:left="75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AA4EBF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L</w:t>
            </w:r>
            <w:r w:rsidRPr="00AA4EBF">
              <w:rPr>
                <w:rFonts w:ascii="Times New Roman" w:hAnsi="Times New Roman" w:cs="Times New Roman"/>
                <w:b/>
                <w:bCs/>
                <w:spacing w:val="-1"/>
                <w:w w:val="103"/>
                <w:sz w:val="22"/>
                <w:szCs w:val="22"/>
              </w:rPr>
              <w:t>e</w:t>
            </w:r>
            <w:r w:rsidRPr="00AA4EBF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to</w:t>
            </w:r>
            <w:r w:rsidR="00D605C9" w:rsidRPr="00AA4EBF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 xml:space="preserve"> izida</w:t>
            </w:r>
          </w:p>
        </w:tc>
      </w:tr>
      <w:tr w:rsidR="00154DD5" w:rsidRPr="00AA4EBF" w14:paraId="6C627997" w14:textId="77777777" w:rsidTr="00B8669A">
        <w:trPr>
          <w:trHeight w:hRule="exact" w:val="338"/>
        </w:trPr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B2B2B2"/>
              <w:right w:val="single" w:sz="4" w:space="0" w:color="auto"/>
            </w:tcBorders>
          </w:tcPr>
          <w:p w14:paraId="3FB0C677" w14:textId="77777777" w:rsidR="00B8669A" w:rsidRPr="00AA4EBF" w:rsidRDefault="00B8669A" w:rsidP="00AA4EB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AA4EBF">
              <w:rPr>
                <w:rFonts w:ascii="Times New Roman" w:hAnsi="Times New Roman" w:cs="Times New Roman"/>
                <w:w w:val="103"/>
                <w:sz w:val="22"/>
                <w:szCs w:val="22"/>
              </w:rPr>
              <w:t>1.</w:t>
            </w:r>
          </w:p>
          <w:p w14:paraId="7BBA984F" w14:textId="77777777" w:rsidR="00B8669A" w:rsidRPr="00AA4EBF" w:rsidRDefault="00B8669A" w:rsidP="00AA4EB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97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40720563" w14:textId="77777777" w:rsidR="00B8669A" w:rsidRPr="00AA4EBF" w:rsidRDefault="00B8669A" w:rsidP="00AA4EB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2" w:space="0" w:color="auto"/>
            </w:tcBorders>
          </w:tcPr>
          <w:p w14:paraId="71457603" w14:textId="77777777" w:rsidR="00B8669A" w:rsidRPr="00AA4EBF" w:rsidRDefault="00B8669A" w:rsidP="00AA4EB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10CD4322" w14:textId="77777777" w:rsidR="00B8669A" w:rsidRPr="00AA4EBF" w:rsidRDefault="00B8669A" w:rsidP="00AA4EB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2D953483" w14:textId="77777777" w:rsidR="00B8669A" w:rsidRPr="00AA4EBF" w:rsidRDefault="00B8669A" w:rsidP="00AA4EB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01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500C522A" w14:textId="77777777" w:rsidR="00B8669A" w:rsidRPr="00AA4EBF" w:rsidRDefault="00B8669A" w:rsidP="00AA4EB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75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09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2" w:space="0" w:color="B2B2B2"/>
            </w:tcBorders>
          </w:tcPr>
          <w:p w14:paraId="03B90787" w14:textId="77777777" w:rsidR="00B8669A" w:rsidRPr="00AA4EBF" w:rsidRDefault="00B8669A" w:rsidP="00AA4EB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75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54DD5" w:rsidRPr="00AA4EBF" w14:paraId="7ABD1C03" w14:textId="77777777" w:rsidTr="00B8669A">
        <w:trPr>
          <w:trHeight w:hRule="exact" w:val="338"/>
        </w:trPr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B2B2B2"/>
              <w:right w:val="single" w:sz="4" w:space="0" w:color="auto"/>
            </w:tcBorders>
          </w:tcPr>
          <w:p w14:paraId="18DF94DD" w14:textId="77777777" w:rsidR="00B8669A" w:rsidRPr="00AA4EBF" w:rsidRDefault="00B8669A" w:rsidP="00AA4EB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AA4EBF">
              <w:rPr>
                <w:rFonts w:ascii="Times New Roman" w:hAnsi="Times New Roman" w:cs="Times New Roman"/>
                <w:w w:val="103"/>
                <w:sz w:val="22"/>
                <w:szCs w:val="22"/>
              </w:rPr>
              <w:t>2.</w:t>
            </w:r>
          </w:p>
          <w:p w14:paraId="545E9144" w14:textId="77777777" w:rsidR="00B8669A" w:rsidRPr="00AA4EBF" w:rsidRDefault="00B8669A" w:rsidP="00AA4EB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97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4AF7B345" w14:textId="77777777" w:rsidR="00B8669A" w:rsidRPr="00AA4EBF" w:rsidRDefault="00B8669A" w:rsidP="00AA4EB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2" w:space="0" w:color="auto"/>
            </w:tcBorders>
          </w:tcPr>
          <w:p w14:paraId="1BA5488B" w14:textId="77777777" w:rsidR="00B8669A" w:rsidRPr="00AA4EBF" w:rsidRDefault="00B8669A" w:rsidP="00AA4EB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2EDCB43E" w14:textId="77777777" w:rsidR="00B8669A" w:rsidRPr="00AA4EBF" w:rsidRDefault="00B8669A" w:rsidP="00AA4EB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63FB8DC1" w14:textId="77777777" w:rsidR="00B8669A" w:rsidRPr="00AA4EBF" w:rsidRDefault="00B8669A" w:rsidP="00AA4EB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01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447A2025" w14:textId="77777777" w:rsidR="00B8669A" w:rsidRPr="00AA4EBF" w:rsidRDefault="00B8669A" w:rsidP="00AA4EB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75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09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2" w:space="0" w:color="B2B2B2"/>
            </w:tcBorders>
          </w:tcPr>
          <w:p w14:paraId="1C300F06" w14:textId="77777777" w:rsidR="00B8669A" w:rsidRPr="00AA4EBF" w:rsidRDefault="00B8669A" w:rsidP="00AA4EB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75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54DD5" w:rsidRPr="00AA4EBF" w14:paraId="3F6C1FCD" w14:textId="77777777" w:rsidTr="00B8669A">
        <w:trPr>
          <w:trHeight w:hRule="exact" w:val="338"/>
        </w:trPr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B2B2B2"/>
              <w:right w:val="single" w:sz="4" w:space="0" w:color="auto"/>
            </w:tcBorders>
          </w:tcPr>
          <w:p w14:paraId="43E8A031" w14:textId="77777777" w:rsidR="00B8669A" w:rsidRPr="00AA4EBF" w:rsidRDefault="00B8669A" w:rsidP="00AA4EB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AA4EBF">
              <w:rPr>
                <w:rFonts w:ascii="Times New Roman" w:hAnsi="Times New Roman" w:cs="Times New Roman"/>
                <w:w w:val="103"/>
                <w:sz w:val="22"/>
                <w:szCs w:val="22"/>
              </w:rPr>
              <w:t>3.</w:t>
            </w:r>
          </w:p>
          <w:p w14:paraId="4E565071" w14:textId="77777777" w:rsidR="00B8669A" w:rsidRPr="00AA4EBF" w:rsidRDefault="00B8669A" w:rsidP="00AA4EB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97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6058D451" w14:textId="77777777" w:rsidR="00B8669A" w:rsidRPr="00AA4EBF" w:rsidRDefault="00B8669A" w:rsidP="00AA4EB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2" w:space="0" w:color="auto"/>
            </w:tcBorders>
          </w:tcPr>
          <w:p w14:paraId="4AD61C63" w14:textId="77777777" w:rsidR="00B8669A" w:rsidRPr="00AA4EBF" w:rsidRDefault="00B8669A" w:rsidP="00AA4EB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130BF090" w14:textId="77777777" w:rsidR="00B8669A" w:rsidRPr="00AA4EBF" w:rsidRDefault="00B8669A" w:rsidP="00AA4EB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4C187BAF" w14:textId="77777777" w:rsidR="00B8669A" w:rsidRPr="00AA4EBF" w:rsidRDefault="00B8669A" w:rsidP="00AA4EB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01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624DCB54" w14:textId="77777777" w:rsidR="00B8669A" w:rsidRPr="00AA4EBF" w:rsidRDefault="00B8669A" w:rsidP="00AA4EB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75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09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2" w:space="0" w:color="B2B2B2"/>
            </w:tcBorders>
          </w:tcPr>
          <w:p w14:paraId="5D7E3ECA" w14:textId="77777777" w:rsidR="00B8669A" w:rsidRPr="00AA4EBF" w:rsidRDefault="00B8669A" w:rsidP="00AA4EB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75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4F3BAD17" w14:textId="77777777" w:rsidR="00B8669A" w:rsidRPr="00AA4EBF" w:rsidRDefault="00B8669A" w:rsidP="00AA4EB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75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36A1AA91" w14:textId="77777777" w:rsidR="00B8669A" w:rsidRPr="00AA4EBF" w:rsidRDefault="00B8669A" w:rsidP="00AA4EBF">
      <w:pPr>
        <w:widowControl w:val="0"/>
        <w:autoSpaceDE w:val="0"/>
        <w:autoSpaceDN w:val="0"/>
        <w:adjustRightInd w:val="0"/>
        <w:spacing w:after="2" w:line="276" w:lineRule="auto"/>
        <w:rPr>
          <w:rFonts w:ascii="Times New Roman" w:hAnsi="Times New Roman" w:cs="Times New Roman"/>
          <w:sz w:val="22"/>
          <w:szCs w:val="22"/>
        </w:rPr>
      </w:pPr>
    </w:p>
    <w:p w14:paraId="3E688535" w14:textId="25655509" w:rsidR="00AA7E49" w:rsidRPr="00AA4EBF" w:rsidRDefault="00AA7E49" w:rsidP="00AA4EBF">
      <w:pPr>
        <w:widowControl w:val="0"/>
        <w:autoSpaceDE w:val="0"/>
        <w:autoSpaceDN w:val="0"/>
        <w:adjustRightInd w:val="0"/>
        <w:spacing w:line="276" w:lineRule="auto"/>
        <w:ind w:right="-20"/>
        <w:rPr>
          <w:rFonts w:ascii="Times New Roman" w:hAnsi="Times New Roman" w:cs="Times New Roman"/>
          <w:sz w:val="22"/>
          <w:szCs w:val="22"/>
        </w:rPr>
      </w:pPr>
      <w:r w:rsidRPr="00AA4EBF">
        <w:rPr>
          <w:rFonts w:ascii="Times New Roman" w:hAnsi="Times New Roman" w:cs="Times New Roman"/>
          <w:b/>
          <w:bCs/>
          <w:sz w:val="22"/>
          <w:szCs w:val="22"/>
        </w:rPr>
        <w:t>S</w:t>
      </w:r>
      <w:r w:rsidRPr="00AA4EBF">
        <w:rPr>
          <w:rFonts w:ascii="Times New Roman" w:hAnsi="Times New Roman" w:cs="Times New Roman"/>
          <w:b/>
          <w:bCs/>
          <w:w w:val="99"/>
          <w:sz w:val="22"/>
          <w:szCs w:val="22"/>
        </w:rPr>
        <w:t>e</w:t>
      </w:r>
      <w:r w:rsidRPr="00AA4EBF">
        <w:rPr>
          <w:rFonts w:ascii="Times New Roman" w:hAnsi="Times New Roman" w:cs="Times New Roman"/>
          <w:b/>
          <w:bCs/>
          <w:spacing w:val="1"/>
          <w:sz w:val="22"/>
          <w:szCs w:val="22"/>
        </w:rPr>
        <w:t>z</w:t>
      </w:r>
      <w:r w:rsidRPr="00AA4EBF">
        <w:rPr>
          <w:rFonts w:ascii="Times New Roman" w:hAnsi="Times New Roman" w:cs="Times New Roman"/>
          <w:b/>
          <w:bCs/>
          <w:spacing w:val="-1"/>
          <w:sz w:val="22"/>
          <w:szCs w:val="22"/>
        </w:rPr>
        <w:t>n</w:t>
      </w:r>
      <w:r w:rsidRPr="00AA4EBF">
        <w:rPr>
          <w:rFonts w:ascii="Times New Roman" w:hAnsi="Times New Roman" w:cs="Times New Roman"/>
          <w:b/>
          <w:bCs/>
          <w:w w:val="99"/>
          <w:sz w:val="22"/>
          <w:szCs w:val="22"/>
        </w:rPr>
        <w:t>am</w:t>
      </w:r>
      <w:r w:rsidRPr="00AA4EBF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Pr="00AA4EBF">
        <w:rPr>
          <w:rFonts w:ascii="Times New Roman" w:hAnsi="Times New Roman" w:cs="Times New Roman"/>
          <w:b/>
          <w:spacing w:val="1"/>
          <w:sz w:val="22"/>
          <w:szCs w:val="22"/>
        </w:rPr>
        <w:t xml:space="preserve">znanstvenih referenc </w:t>
      </w:r>
      <w:r w:rsidRPr="00AA4EBF">
        <w:rPr>
          <w:rFonts w:ascii="Times New Roman" w:hAnsi="Times New Roman" w:cs="Times New Roman"/>
          <w:spacing w:val="1"/>
          <w:sz w:val="22"/>
          <w:szCs w:val="22"/>
        </w:rPr>
        <w:t>(</w:t>
      </w:r>
      <w:r w:rsidRPr="00AA4EBF">
        <w:rPr>
          <w:rFonts w:ascii="Times New Roman" w:eastAsia="Times New Roman" w:hAnsi="Times New Roman" w:cs="Times New Roman"/>
          <w:sz w:val="22"/>
          <w:szCs w:val="22"/>
        </w:rPr>
        <w:t>uvrstitve v znanstvene monografije, literarnozgodovinske in  literarnoteoretične študije, indeksirane strokovne revije, strokovne in splošne enciklopedije)</w:t>
      </w:r>
      <w:r w:rsidRPr="00AA4EBF">
        <w:rPr>
          <w:rFonts w:ascii="Times New Roman" w:hAnsi="Times New Roman" w:cs="Times New Roman"/>
          <w:b/>
          <w:spacing w:val="1"/>
          <w:sz w:val="22"/>
          <w:szCs w:val="22"/>
        </w:rPr>
        <w:t xml:space="preserve"> </w:t>
      </w:r>
    </w:p>
    <w:p w14:paraId="4ACB0F34" w14:textId="77777777" w:rsidR="00AA7E49" w:rsidRPr="00AA4EBF" w:rsidRDefault="00AA7E49" w:rsidP="00AA4EBF">
      <w:pPr>
        <w:widowControl w:val="0"/>
        <w:autoSpaceDE w:val="0"/>
        <w:autoSpaceDN w:val="0"/>
        <w:adjustRightInd w:val="0"/>
        <w:spacing w:after="19" w:line="276" w:lineRule="auto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2"/>
        <w:gridCol w:w="5157"/>
        <w:gridCol w:w="2251"/>
        <w:gridCol w:w="1009"/>
      </w:tblGrid>
      <w:tr w:rsidR="00C45B67" w:rsidRPr="00AA4EBF" w14:paraId="6DCF8D32" w14:textId="77777777" w:rsidTr="00E249DE">
        <w:trPr>
          <w:trHeight w:hRule="exact" w:val="658"/>
        </w:trPr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B132CA2" w14:textId="77777777" w:rsidR="00C45B67" w:rsidRPr="00AA4EBF" w:rsidRDefault="00C45B67" w:rsidP="00AA4EBF">
            <w:pPr>
              <w:widowControl w:val="0"/>
              <w:autoSpaceDE w:val="0"/>
              <w:autoSpaceDN w:val="0"/>
              <w:adjustRightInd w:val="0"/>
              <w:spacing w:before="8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AA4EBF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Z</w:t>
            </w:r>
            <w:r w:rsidRPr="00AA4EBF">
              <w:rPr>
                <w:rFonts w:ascii="Times New Roman" w:hAnsi="Times New Roman" w:cs="Times New Roman"/>
                <w:b/>
                <w:bCs/>
                <w:spacing w:val="-1"/>
                <w:w w:val="103"/>
                <w:sz w:val="22"/>
                <w:szCs w:val="22"/>
              </w:rPr>
              <w:t>a</w:t>
            </w:r>
            <w:r w:rsidRPr="00AA4EBF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p</w:t>
            </w:r>
            <w:proofErr w:type="spellEnd"/>
            <w:r w:rsidRPr="00AA4EBF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.</w:t>
            </w:r>
            <w:r w:rsidRPr="00AA4EB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AA4EBF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št.</w:t>
            </w:r>
          </w:p>
        </w:tc>
        <w:tc>
          <w:tcPr>
            <w:tcW w:w="515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436612B2" w14:textId="56F84DBD" w:rsidR="00C45B67" w:rsidRPr="00AA4EBF" w:rsidRDefault="00C45B67" w:rsidP="00AA4EBF">
            <w:pPr>
              <w:widowControl w:val="0"/>
              <w:autoSpaceDE w:val="0"/>
              <w:autoSpaceDN w:val="0"/>
              <w:adjustRightInd w:val="0"/>
              <w:spacing w:before="80" w:line="276" w:lineRule="auto"/>
              <w:ind w:left="75" w:right="-2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A4EBF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Na</w:t>
            </w:r>
            <w:r w:rsidRPr="00AA4EBF">
              <w:rPr>
                <w:rFonts w:ascii="Times New Roman" w:hAnsi="Times New Roman" w:cs="Times New Roman"/>
                <w:b/>
                <w:bCs/>
                <w:spacing w:val="-1"/>
                <w:w w:val="103"/>
                <w:sz w:val="22"/>
                <w:szCs w:val="22"/>
              </w:rPr>
              <w:t>s</w:t>
            </w:r>
            <w:r w:rsidRPr="00AA4EBF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l</w:t>
            </w:r>
            <w:r w:rsidRPr="00AA4EBF">
              <w:rPr>
                <w:rFonts w:ascii="Times New Roman" w:hAnsi="Times New Roman" w:cs="Times New Roman"/>
                <w:b/>
                <w:bCs/>
                <w:spacing w:val="-1"/>
                <w:w w:val="103"/>
                <w:sz w:val="22"/>
                <w:szCs w:val="22"/>
              </w:rPr>
              <w:t>o</w:t>
            </w:r>
            <w:r w:rsidRPr="00AA4EBF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v</w:t>
            </w:r>
            <w:r w:rsidRPr="00AA4EBF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publikacije in prispevka</w:t>
            </w:r>
          </w:p>
        </w:tc>
        <w:tc>
          <w:tcPr>
            <w:tcW w:w="225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0A4F7C3B" w14:textId="77777777" w:rsidR="00C45B67" w:rsidRPr="00AA4EBF" w:rsidRDefault="00C45B67" w:rsidP="00AA4EBF">
            <w:pPr>
              <w:widowControl w:val="0"/>
              <w:autoSpaceDE w:val="0"/>
              <w:autoSpaceDN w:val="0"/>
              <w:adjustRightInd w:val="0"/>
              <w:spacing w:before="80" w:line="276" w:lineRule="auto"/>
              <w:ind w:left="75" w:right="-20"/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</w:pPr>
            <w:r w:rsidRPr="00AA4EBF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Založba</w:t>
            </w:r>
          </w:p>
        </w:tc>
        <w:tc>
          <w:tcPr>
            <w:tcW w:w="10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B2B2B2"/>
            </w:tcBorders>
          </w:tcPr>
          <w:p w14:paraId="265D8BF9" w14:textId="2B36942B" w:rsidR="00C45B67" w:rsidRPr="00AA4EBF" w:rsidRDefault="00C45B67" w:rsidP="00AA4EBF">
            <w:pPr>
              <w:widowControl w:val="0"/>
              <w:autoSpaceDE w:val="0"/>
              <w:autoSpaceDN w:val="0"/>
              <w:adjustRightInd w:val="0"/>
              <w:spacing w:before="80" w:line="276" w:lineRule="auto"/>
              <w:ind w:left="75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AA4EBF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L</w:t>
            </w:r>
            <w:r w:rsidRPr="00AA4EBF">
              <w:rPr>
                <w:rFonts w:ascii="Times New Roman" w:hAnsi="Times New Roman" w:cs="Times New Roman"/>
                <w:b/>
                <w:bCs/>
                <w:spacing w:val="-1"/>
                <w:w w:val="103"/>
                <w:sz w:val="22"/>
                <w:szCs w:val="22"/>
              </w:rPr>
              <w:t>e</w:t>
            </w:r>
            <w:r w:rsidRPr="00AA4EBF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to izida</w:t>
            </w:r>
          </w:p>
        </w:tc>
      </w:tr>
      <w:tr w:rsidR="00C45B67" w:rsidRPr="00AA4EBF" w14:paraId="12516D01" w14:textId="77777777" w:rsidTr="00682BDC">
        <w:trPr>
          <w:trHeight w:hRule="exact" w:val="338"/>
        </w:trPr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B2B2B2"/>
              <w:right w:val="single" w:sz="4" w:space="0" w:color="auto"/>
            </w:tcBorders>
          </w:tcPr>
          <w:p w14:paraId="4E68AAC7" w14:textId="77777777" w:rsidR="00C45B67" w:rsidRPr="00AA4EBF" w:rsidRDefault="00C45B67" w:rsidP="00AA4EB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AA4EBF">
              <w:rPr>
                <w:rFonts w:ascii="Times New Roman" w:hAnsi="Times New Roman" w:cs="Times New Roman"/>
                <w:w w:val="103"/>
                <w:sz w:val="22"/>
                <w:szCs w:val="22"/>
              </w:rPr>
              <w:t>1.</w:t>
            </w:r>
          </w:p>
          <w:p w14:paraId="206C78A0" w14:textId="77777777" w:rsidR="00C45B67" w:rsidRPr="00AA4EBF" w:rsidRDefault="00C45B67" w:rsidP="00AA4EB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157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5A17CEBA" w14:textId="77777777" w:rsidR="00C45B67" w:rsidRPr="00AA4EBF" w:rsidRDefault="00C45B67" w:rsidP="00AA4EB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251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05F0C326" w14:textId="77777777" w:rsidR="00C45B67" w:rsidRPr="00AA4EBF" w:rsidRDefault="00C45B67" w:rsidP="00AA4EB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75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09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2" w:space="0" w:color="B2B2B2"/>
            </w:tcBorders>
          </w:tcPr>
          <w:p w14:paraId="007B394A" w14:textId="77777777" w:rsidR="00C45B67" w:rsidRPr="00AA4EBF" w:rsidRDefault="00C45B67" w:rsidP="00AA4EB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75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45B67" w:rsidRPr="00AA4EBF" w14:paraId="371E1B1C" w14:textId="77777777" w:rsidTr="005A6ED8">
        <w:trPr>
          <w:trHeight w:hRule="exact" w:val="338"/>
        </w:trPr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B2B2B2"/>
              <w:right w:val="single" w:sz="4" w:space="0" w:color="auto"/>
            </w:tcBorders>
          </w:tcPr>
          <w:p w14:paraId="58CF7DC7" w14:textId="77777777" w:rsidR="00C45B67" w:rsidRPr="00AA4EBF" w:rsidRDefault="00C45B67" w:rsidP="00AA4EB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AA4EBF">
              <w:rPr>
                <w:rFonts w:ascii="Times New Roman" w:hAnsi="Times New Roman" w:cs="Times New Roman"/>
                <w:w w:val="103"/>
                <w:sz w:val="22"/>
                <w:szCs w:val="22"/>
              </w:rPr>
              <w:t>2.</w:t>
            </w:r>
          </w:p>
          <w:p w14:paraId="2B192C66" w14:textId="77777777" w:rsidR="00C45B67" w:rsidRPr="00AA4EBF" w:rsidRDefault="00C45B67" w:rsidP="00AA4EB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157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521F475A" w14:textId="77777777" w:rsidR="00C45B67" w:rsidRPr="00AA4EBF" w:rsidRDefault="00C45B67" w:rsidP="00AA4EB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51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6933A223" w14:textId="77777777" w:rsidR="00C45B67" w:rsidRPr="00AA4EBF" w:rsidRDefault="00C45B67" w:rsidP="00AA4EB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75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09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2" w:space="0" w:color="B2B2B2"/>
            </w:tcBorders>
          </w:tcPr>
          <w:p w14:paraId="7CDFF745" w14:textId="77777777" w:rsidR="00C45B67" w:rsidRPr="00AA4EBF" w:rsidRDefault="00C45B67" w:rsidP="00AA4EB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75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45B67" w:rsidRPr="00AA4EBF" w14:paraId="53186519" w14:textId="77777777" w:rsidTr="00592510">
        <w:trPr>
          <w:trHeight w:hRule="exact" w:val="338"/>
        </w:trPr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B2B2B2"/>
              <w:right w:val="single" w:sz="4" w:space="0" w:color="auto"/>
            </w:tcBorders>
          </w:tcPr>
          <w:p w14:paraId="1902E38E" w14:textId="77777777" w:rsidR="00C45B67" w:rsidRPr="00AA4EBF" w:rsidRDefault="00C45B67" w:rsidP="00AA4EB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AA4EBF">
              <w:rPr>
                <w:rFonts w:ascii="Times New Roman" w:hAnsi="Times New Roman" w:cs="Times New Roman"/>
                <w:w w:val="103"/>
                <w:sz w:val="22"/>
                <w:szCs w:val="22"/>
              </w:rPr>
              <w:t>3.</w:t>
            </w:r>
          </w:p>
          <w:p w14:paraId="1EE08505" w14:textId="77777777" w:rsidR="00C45B67" w:rsidRPr="00AA4EBF" w:rsidRDefault="00C45B67" w:rsidP="00AA4EB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157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4F473936" w14:textId="77777777" w:rsidR="00C45B67" w:rsidRPr="00AA4EBF" w:rsidRDefault="00C45B67" w:rsidP="00AA4EB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51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6AD96D25" w14:textId="77777777" w:rsidR="00C45B67" w:rsidRPr="00AA4EBF" w:rsidRDefault="00C45B67" w:rsidP="00AA4EB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75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09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2" w:space="0" w:color="B2B2B2"/>
            </w:tcBorders>
          </w:tcPr>
          <w:p w14:paraId="323D12F6" w14:textId="77777777" w:rsidR="00C45B67" w:rsidRPr="00AA4EBF" w:rsidRDefault="00C45B67" w:rsidP="00AA4EB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75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C0D3E35" w14:textId="77777777" w:rsidR="00C45B67" w:rsidRPr="00AA4EBF" w:rsidRDefault="00C45B67" w:rsidP="00AA4EB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75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69EB5502" w14:textId="77777777" w:rsidR="00AA7E49" w:rsidRPr="00AA4EBF" w:rsidRDefault="00AA7E49" w:rsidP="00AA4EBF">
      <w:pPr>
        <w:widowControl w:val="0"/>
        <w:autoSpaceDE w:val="0"/>
        <w:autoSpaceDN w:val="0"/>
        <w:adjustRightInd w:val="0"/>
        <w:spacing w:after="2" w:line="276" w:lineRule="auto"/>
        <w:rPr>
          <w:rFonts w:ascii="Times New Roman" w:hAnsi="Times New Roman" w:cs="Times New Roman"/>
          <w:sz w:val="22"/>
          <w:szCs w:val="22"/>
        </w:rPr>
      </w:pPr>
    </w:p>
    <w:p w14:paraId="74D944F4" w14:textId="77777777" w:rsidR="00771708" w:rsidRDefault="00771708" w:rsidP="00AA4EBF">
      <w:pPr>
        <w:widowControl w:val="0"/>
        <w:autoSpaceDE w:val="0"/>
        <w:autoSpaceDN w:val="0"/>
        <w:adjustRightInd w:val="0"/>
        <w:spacing w:line="276" w:lineRule="auto"/>
        <w:ind w:right="-20"/>
        <w:rPr>
          <w:rFonts w:ascii="Times New Roman" w:hAnsi="Times New Roman" w:cs="Times New Roman"/>
          <w:b/>
          <w:bCs/>
          <w:sz w:val="22"/>
          <w:szCs w:val="22"/>
        </w:rPr>
      </w:pPr>
    </w:p>
    <w:p w14:paraId="65C1C0CE" w14:textId="77777777" w:rsidR="00771708" w:rsidRDefault="00771708" w:rsidP="00AA4EBF">
      <w:pPr>
        <w:widowControl w:val="0"/>
        <w:autoSpaceDE w:val="0"/>
        <w:autoSpaceDN w:val="0"/>
        <w:adjustRightInd w:val="0"/>
        <w:spacing w:line="276" w:lineRule="auto"/>
        <w:ind w:right="-20"/>
        <w:rPr>
          <w:rFonts w:ascii="Times New Roman" w:hAnsi="Times New Roman" w:cs="Times New Roman"/>
          <w:b/>
          <w:bCs/>
          <w:sz w:val="22"/>
          <w:szCs w:val="22"/>
        </w:rPr>
      </w:pPr>
    </w:p>
    <w:p w14:paraId="31B3BAA6" w14:textId="77777777" w:rsidR="00771708" w:rsidRDefault="00771708" w:rsidP="00AA4EBF">
      <w:pPr>
        <w:widowControl w:val="0"/>
        <w:autoSpaceDE w:val="0"/>
        <w:autoSpaceDN w:val="0"/>
        <w:adjustRightInd w:val="0"/>
        <w:spacing w:line="276" w:lineRule="auto"/>
        <w:ind w:right="-20"/>
        <w:rPr>
          <w:rFonts w:ascii="Times New Roman" w:hAnsi="Times New Roman" w:cs="Times New Roman"/>
          <w:b/>
          <w:bCs/>
          <w:sz w:val="22"/>
          <w:szCs w:val="22"/>
        </w:rPr>
      </w:pPr>
    </w:p>
    <w:p w14:paraId="6CA0D00F" w14:textId="77777777" w:rsidR="00771708" w:rsidRDefault="00771708" w:rsidP="00AA4EBF">
      <w:pPr>
        <w:widowControl w:val="0"/>
        <w:autoSpaceDE w:val="0"/>
        <w:autoSpaceDN w:val="0"/>
        <w:adjustRightInd w:val="0"/>
        <w:spacing w:line="276" w:lineRule="auto"/>
        <w:ind w:right="-20"/>
        <w:rPr>
          <w:rFonts w:ascii="Times New Roman" w:hAnsi="Times New Roman" w:cs="Times New Roman"/>
          <w:b/>
          <w:bCs/>
          <w:sz w:val="22"/>
          <w:szCs w:val="22"/>
        </w:rPr>
      </w:pPr>
    </w:p>
    <w:p w14:paraId="53A888FB" w14:textId="77777777" w:rsidR="00771708" w:rsidRDefault="00771708" w:rsidP="00AA4EBF">
      <w:pPr>
        <w:widowControl w:val="0"/>
        <w:autoSpaceDE w:val="0"/>
        <w:autoSpaceDN w:val="0"/>
        <w:adjustRightInd w:val="0"/>
        <w:spacing w:line="276" w:lineRule="auto"/>
        <w:ind w:right="-20"/>
        <w:rPr>
          <w:rFonts w:ascii="Times New Roman" w:hAnsi="Times New Roman" w:cs="Times New Roman"/>
          <w:b/>
          <w:bCs/>
          <w:sz w:val="22"/>
          <w:szCs w:val="22"/>
        </w:rPr>
      </w:pPr>
    </w:p>
    <w:p w14:paraId="3446C408" w14:textId="27BC3C1E" w:rsidR="00B8669A" w:rsidRPr="00AA4EBF" w:rsidRDefault="00B8669A" w:rsidP="00AA4EBF">
      <w:pPr>
        <w:widowControl w:val="0"/>
        <w:autoSpaceDE w:val="0"/>
        <w:autoSpaceDN w:val="0"/>
        <w:adjustRightInd w:val="0"/>
        <w:spacing w:line="276" w:lineRule="auto"/>
        <w:ind w:right="-20"/>
        <w:rPr>
          <w:rFonts w:ascii="Times New Roman" w:hAnsi="Times New Roman" w:cs="Times New Roman"/>
          <w:sz w:val="22"/>
          <w:szCs w:val="22"/>
        </w:rPr>
      </w:pPr>
      <w:r w:rsidRPr="00AA4EBF">
        <w:rPr>
          <w:rFonts w:ascii="Times New Roman" w:hAnsi="Times New Roman" w:cs="Times New Roman"/>
          <w:b/>
          <w:bCs/>
          <w:sz w:val="22"/>
          <w:szCs w:val="22"/>
        </w:rPr>
        <w:lastRenderedPageBreak/>
        <w:t>S</w:t>
      </w:r>
      <w:r w:rsidRPr="00AA4EBF">
        <w:rPr>
          <w:rFonts w:ascii="Times New Roman" w:hAnsi="Times New Roman" w:cs="Times New Roman"/>
          <w:b/>
          <w:bCs/>
          <w:w w:val="99"/>
          <w:sz w:val="22"/>
          <w:szCs w:val="22"/>
        </w:rPr>
        <w:t>e</w:t>
      </w:r>
      <w:r w:rsidRPr="00AA4EBF">
        <w:rPr>
          <w:rFonts w:ascii="Times New Roman" w:hAnsi="Times New Roman" w:cs="Times New Roman"/>
          <w:b/>
          <w:bCs/>
          <w:spacing w:val="1"/>
          <w:sz w:val="22"/>
          <w:szCs w:val="22"/>
        </w:rPr>
        <w:t>z</w:t>
      </w:r>
      <w:r w:rsidRPr="00AA4EBF">
        <w:rPr>
          <w:rFonts w:ascii="Times New Roman" w:hAnsi="Times New Roman" w:cs="Times New Roman"/>
          <w:b/>
          <w:bCs/>
          <w:spacing w:val="-1"/>
          <w:sz w:val="22"/>
          <w:szCs w:val="22"/>
        </w:rPr>
        <w:t>n</w:t>
      </w:r>
      <w:r w:rsidRPr="00AA4EBF">
        <w:rPr>
          <w:rFonts w:ascii="Times New Roman" w:hAnsi="Times New Roman" w:cs="Times New Roman"/>
          <w:b/>
          <w:bCs/>
          <w:w w:val="99"/>
          <w:sz w:val="22"/>
          <w:szCs w:val="22"/>
        </w:rPr>
        <w:t>am</w:t>
      </w:r>
      <w:r w:rsidRPr="00AA4EBF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Pr="00AA4EBF">
        <w:rPr>
          <w:rFonts w:ascii="Times New Roman" w:hAnsi="Times New Roman" w:cs="Times New Roman"/>
          <w:b/>
          <w:spacing w:val="1"/>
          <w:sz w:val="22"/>
          <w:szCs w:val="22"/>
        </w:rPr>
        <w:t xml:space="preserve">nastopov v mednarodnem prostoru za obdobje </w:t>
      </w:r>
      <w:r w:rsidRPr="00AA4EBF">
        <w:rPr>
          <w:rFonts w:ascii="Times New Roman" w:hAnsi="Times New Roman" w:cs="Times New Roman"/>
          <w:b/>
          <w:bCs/>
          <w:w w:val="99"/>
          <w:sz w:val="22"/>
          <w:szCs w:val="22"/>
        </w:rPr>
        <w:t>201</w:t>
      </w:r>
      <w:r w:rsidR="00013362">
        <w:rPr>
          <w:rFonts w:ascii="Times New Roman" w:hAnsi="Times New Roman" w:cs="Times New Roman"/>
          <w:b/>
          <w:bCs/>
          <w:w w:val="99"/>
          <w:sz w:val="22"/>
          <w:szCs w:val="22"/>
        </w:rPr>
        <w:t>6</w:t>
      </w:r>
      <w:r w:rsidR="00DC15DB" w:rsidRPr="00AA4EBF">
        <w:rPr>
          <w:rFonts w:ascii="Times New Roman" w:hAnsi="Times New Roman" w:cs="Times New Roman"/>
          <w:sz w:val="22"/>
          <w:szCs w:val="22"/>
        </w:rPr>
        <w:t>–</w:t>
      </w:r>
      <w:r w:rsidRPr="00AA4EBF">
        <w:rPr>
          <w:rFonts w:ascii="Times New Roman" w:hAnsi="Times New Roman" w:cs="Times New Roman"/>
          <w:b/>
          <w:bCs/>
          <w:w w:val="99"/>
          <w:sz w:val="22"/>
          <w:szCs w:val="22"/>
        </w:rPr>
        <w:t>201</w:t>
      </w:r>
      <w:r w:rsidR="00B76E33">
        <w:rPr>
          <w:rFonts w:ascii="Times New Roman" w:hAnsi="Times New Roman" w:cs="Times New Roman"/>
          <w:b/>
          <w:bCs/>
          <w:w w:val="99"/>
          <w:sz w:val="22"/>
          <w:szCs w:val="22"/>
        </w:rPr>
        <w:t>9</w:t>
      </w:r>
    </w:p>
    <w:p w14:paraId="19DB2493" w14:textId="77777777" w:rsidR="00B8669A" w:rsidRPr="00AA4EBF" w:rsidRDefault="00B8669A" w:rsidP="00AA4EBF">
      <w:pPr>
        <w:widowControl w:val="0"/>
        <w:autoSpaceDE w:val="0"/>
        <w:autoSpaceDN w:val="0"/>
        <w:adjustRightInd w:val="0"/>
        <w:spacing w:line="276" w:lineRule="auto"/>
        <w:ind w:right="-20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2"/>
        <w:gridCol w:w="4023"/>
        <w:gridCol w:w="3402"/>
        <w:gridCol w:w="992"/>
      </w:tblGrid>
      <w:tr w:rsidR="00B8669A" w:rsidRPr="00AA4EBF" w14:paraId="679850D2" w14:textId="77777777" w:rsidTr="00D605C9">
        <w:trPr>
          <w:trHeight w:hRule="exact" w:val="664"/>
        </w:trPr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716E1B0" w14:textId="77777777" w:rsidR="00B8669A" w:rsidRPr="00AA4EBF" w:rsidRDefault="00B8669A" w:rsidP="00AA4EBF">
            <w:pPr>
              <w:widowControl w:val="0"/>
              <w:autoSpaceDE w:val="0"/>
              <w:autoSpaceDN w:val="0"/>
              <w:adjustRightInd w:val="0"/>
              <w:spacing w:before="8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AA4EBF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Z</w:t>
            </w:r>
            <w:r w:rsidRPr="00AA4EBF">
              <w:rPr>
                <w:rFonts w:ascii="Times New Roman" w:hAnsi="Times New Roman" w:cs="Times New Roman"/>
                <w:b/>
                <w:bCs/>
                <w:spacing w:val="-1"/>
                <w:w w:val="103"/>
                <w:sz w:val="22"/>
                <w:szCs w:val="22"/>
              </w:rPr>
              <w:t>a</w:t>
            </w:r>
            <w:r w:rsidRPr="00AA4EBF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p</w:t>
            </w:r>
            <w:proofErr w:type="spellEnd"/>
            <w:r w:rsidRPr="00AA4EBF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.</w:t>
            </w:r>
            <w:r w:rsidRPr="00AA4EB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AA4EBF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št.</w:t>
            </w:r>
          </w:p>
        </w:tc>
        <w:tc>
          <w:tcPr>
            <w:tcW w:w="402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1B61EB18" w14:textId="4666296F" w:rsidR="00B8669A" w:rsidRPr="00AA4EBF" w:rsidRDefault="00B8669A" w:rsidP="00AA4EBF">
            <w:pPr>
              <w:widowControl w:val="0"/>
              <w:autoSpaceDE w:val="0"/>
              <w:autoSpaceDN w:val="0"/>
              <w:adjustRightInd w:val="0"/>
              <w:spacing w:before="80" w:line="276" w:lineRule="auto"/>
              <w:ind w:left="75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AA4EBF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Dogodek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1684B0E4" w14:textId="77777777" w:rsidR="00B8669A" w:rsidRPr="00AA4EBF" w:rsidRDefault="00B8669A" w:rsidP="00AA4EBF">
            <w:pPr>
              <w:widowControl w:val="0"/>
              <w:autoSpaceDE w:val="0"/>
              <w:autoSpaceDN w:val="0"/>
              <w:adjustRightInd w:val="0"/>
              <w:spacing w:before="80" w:line="276" w:lineRule="auto"/>
              <w:ind w:left="75" w:right="-2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A4EBF">
              <w:rPr>
                <w:rFonts w:ascii="Times New Roman" w:hAnsi="Times New Roman" w:cs="Times New Roman"/>
                <w:b/>
                <w:sz w:val="22"/>
                <w:szCs w:val="22"/>
              </w:rPr>
              <w:t>Lokacija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7B82E501" w14:textId="2C7679E8" w:rsidR="00B8669A" w:rsidRPr="00AA4EBF" w:rsidRDefault="00B8669A" w:rsidP="00692B15">
            <w:pPr>
              <w:widowControl w:val="0"/>
              <w:autoSpaceDE w:val="0"/>
              <w:autoSpaceDN w:val="0"/>
              <w:adjustRightInd w:val="0"/>
              <w:spacing w:before="80" w:line="276" w:lineRule="auto"/>
              <w:ind w:left="75" w:right="-2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A4EBF">
              <w:rPr>
                <w:rFonts w:ascii="Times New Roman" w:hAnsi="Times New Roman" w:cs="Times New Roman"/>
                <w:b/>
                <w:sz w:val="22"/>
                <w:szCs w:val="22"/>
              </w:rPr>
              <w:t>Leto</w:t>
            </w:r>
            <w:r w:rsidR="00D605C9" w:rsidRPr="00AA4EBF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</w:p>
        </w:tc>
      </w:tr>
      <w:tr w:rsidR="00B8669A" w:rsidRPr="00AA4EBF" w14:paraId="1E491A6A" w14:textId="77777777" w:rsidTr="00B8669A">
        <w:trPr>
          <w:trHeight w:hRule="exact" w:val="338"/>
        </w:trPr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B2B2B2"/>
              <w:right w:val="single" w:sz="4" w:space="0" w:color="auto"/>
            </w:tcBorders>
          </w:tcPr>
          <w:p w14:paraId="59617310" w14:textId="77777777" w:rsidR="00B8669A" w:rsidRPr="00AA4EBF" w:rsidRDefault="00B8669A" w:rsidP="00AA4EB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AA4EBF">
              <w:rPr>
                <w:rFonts w:ascii="Times New Roman" w:hAnsi="Times New Roman" w:cs="Times New Roman"/>
                <w:w w:val="103"/>
                <w:sz w:val="22"/>
                <w:szCs w:val="22"/>
              </w:rPr>
              <w:t>1.</w:t>
            </w:r>
          </w:p>
          <w:p w14:paraId="0A880070" w14:textId="77777777" w:rsidR="00B8669A" w:rsidRPr="00AA4EBF" w:rsidRDefault="00B8669A" w:rsidP="00AA4EB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23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1E857114" w14:textId="77777777" w:rsidR="00B8669A" w:rsidRPr="00AA4EBF" w:rsidRDefault="00B8669A" w:rsidP="00AA4EB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2" w:space="0" w:color="auto"/>
            </w:tcBorders>
          </w:tcPr>
          <w:p w14:paraId="004FBC13" w14:textId="77777777" w:rsidR="00B8669A" w:rsidRPr="00AA4EBF" w:rsidRDefault="00B8669A" w:rsidP="00AA4EB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0DEED409" w14:textId="77777777" w:rsidR="00B8669A" w:rsidRPr="00AA4EBF" w:rsidRDefault="00B8669A" w:rsidP="00AA4EB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8669A" w:rsidRPr="00AA4EBF" w14:paraId="2ACDD22E" w14:textId="77777777" w:rsidTr="00B8669A">
        <w:trPr>
          <w:trHeight w:hRule="exact" w:val="338"/>
        </w:trPr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B2B2B2"/>
              <w:right w:val="single" w:sz="4" w:space="0" w:color="auto"/>
            </w:tcBorders>
          </w:tcPr>
          <w:p w14:paraId="75871EBD" w14:textId="77777777" w:rsidR="00B8669A" w:rsidRPr="00AA4EBF" w:rsidRDefault="00B8669A" w:rsidP="00AA4EB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AA4EBF">
              <w:rPr>
                <w:rFonts w:ascii="Times New Roman" w:hAnsi="Times New Roman" w:cs="Times New Roman"/>
                <w:w w:val="103"/>
                <w:sz w:val="22"/>
                <w:szCs w:val="22"/>
              </w:rPr>
              <w:t>2.</w:t>
            </w:r>
          </w:p>
          <w:p w14:paraId="5BB340F4" w14:textId="77777777" w:rsidR="00B8669A" w:rsidRPr="00AA4EBF" w:rsidRDefault="00B8669A" w:rsidP="00AA4EB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23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06CFBA12" w14:textId="77777777" w:rsidR="00B8669A" w:rsidRPr="00AA4EBF" w:rsidRDefault="00B8669A" w:rsidP="00AA4EB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2" w:space="0" w:color="auto"/>
            </w:tcBorders>
          </w:tcPr>
          <w:p w14:paraId="6A21E774" w14:textId="77777777" w:rsidR="00B8669A" w:rsidRPr="00AA4EBF" w:rsidRDefault="00B8669A" w:rsidP="00AA4EB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31B93FB5" w14:textId="77777777" w:rsidR="00B8669A" w:rsidRPr="00AA4EBF" w:rsidRDefault="00B8669A" w:rsidP="00AA4EB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8669A" w:rsidRPr="00AA4EBF" w14:paraId="03DCBDB3" w14:textId="77777777" w:rsidTr="00B8669A">
        <w:trPr>
          <w:trHeight w:hRule="exact" w:val="338"/>
        </w:trPr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B2B2B2"/>
              <w:right w:val="single" w:sz="4" w:space="0" w:color="auto"/>
            </w:tcBorders>
          </w:tcPr>
          <w:p w14:paraId="3504F6DE" w14:textId="77777777" w:rsidR="00B8669A" w:rsidRPr="00AA4EBF" w:rsidRDefault="00B8669A" w:rsidP="00AA4EB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AA4EBF">
              <w:rPr>
                <w:rFonts w:ascii="Times New Roman" w:hAnsi="Times New Roman" w:cs="Times New Roman"/>
                <w:w w:val="103"/>
                <w:sz w:val="22"/>
                <w:szCs w:val="22"/>
              </w:rPr>
              <w:t>3.</w:t>
            </w:r>
          </w:p>
          <w:p w14:paraId="1A7F796B" w14:textId="77777777" w:rsidR="00B8669A" w:rsidRPr="00AA4EBF" w:rsidRDefault="00B8669A" w:rsidP="00AA4EB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23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2761BE63" w14:textId="77777777" w:rsidR="00B8669A" w:rsidRPr="00AA4EBF" w:rsidRDefault="00B8669A" w:rsidP="00AA4EB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2" w:space="0" w:color="auto"/>
            </w:tcBorders>
          </w:tcPr>
          <w:p w14:paraId="6BD19E80" w14:textId="77777777" w:rsidR="00B8669A" w:rsidRPr="00AA4EBF" w:rsidRDefault="00B8669A" w:rsidP="00AA4EB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63BA79BA" w14:textId="77777777" w:rsidR="00B8669A" w:rsidRPr="00AA4EBF" w:rsidRDefault="00B8669A" w:rsidP="00AA4EB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73195277" w14:textId="77777777" w:rsidR="00B8669A" w:rsidRPr="00AA4EBF" w:rsidRDefault="00B8669A" w:rsidP="00AA4EBF">
      <w:pPr>
        <w:widowControl w:val="0"/>
        <w:autoSpaceDE w:val="0"/>
        <w:autoSpaceDN w:val="0"/>
        <w:adjustRightInd w:val="0"/>
        <w:spacing w:after="2" w:line="276" w:lineRule="auto"/>
        <w:rPr>
          <w:rFonts w:ascii="Times New Roman" w:hAnsi="Times New Roman" w:cs="Times New Roman"/>
          <w:sz w:val="22"/>
          <w:szCs w:val="22"/>
        </w:rPr>
      </w:pPr>
    </w:p>
    <w:p w14:paraId="4A9F5A47" w14:textId="2D6EB28F" w:rsidR="00FC791D" w:rsidRPr="00AA4EBF" w:rsidRDefault="00FC791D" w:rsidP="00AA4EBF">
      <w:pPr>
        <w:widowControl w:val="0"/>
        <w:autoSpaceDE w:val="0"/>
        <w:autoSpaceDN w:val="0"/>
        <w:adjustRightInd w:val="0"/>
        <w:spacing w:line="276" w:lineRule="auto"/>
        <w:ind w:right="-20"/>
        <w:rPr>
          <w:rFonts w:ascii="Times New Roman" w:hAnsi="Times New Roman" w:cs="Times New Roman"/>
          <w:sz w:val="22"/>
          <w:szCs w:val="22"/>
        </w:rPr>
      </w:pPr>
      <w:r w:rsidRPr="00AA4EBF">
        <w:rPr>
          <w:rFonts w:ascii="Times New Roman" w:hAnsi="Times New Roman" w:cs="Times New Roman"/>
          <w:b/>
          <w:bCs/>
          <w:sz w:val="22"/>
          <w:szCs w:val="22"/>
        </w:rPr>
        <w:t>S</w:t>
      </w:r>
      <w:r w:rsidRPr="00AA4EBF">
        <w:rPr>
          <w:rFonts w:ascii="Times New Roman" w:hAnsi="Times New Roman" w:cs="Times New Roman"/>
          <w:b/>
          <w:bCs/>
          <w:w w:val="99"/>
          <w:sz w:val="22"/>
          <w:szCs w:val="22"/>
        </w:rPr>
        <w:t>e</w:t>
      </w:r>
      <w:r w:rsidRPr="00AA4EBF">
        <w:rPr>
          <w:rFonts w:ascii="Times New Roman" w:hAnsi="Times New Roman" w:cs="Times New Roman"/>
          <w:b/>
          <w:bCs/>
          <w:spacing w:val="1"/>
          <w:sz w:val="22"/>
          <w:szCs w:val="22"/>
        </w:rPr>
        <w:t>z</w:t>
      </w:r>
      <w:r w:rsidRPr="00AA4EBF">
        <w:rPr>
          <w:rFonts w:ascii="Times New Roman" w:hAnsi="Times New Roman" w:cs="Times New Roman"/>
          <w:b/>
          <w:bCs/>
          <w:spacing w:val="-1"/>
          <w:sz w:val="22"/>
          <w:szCs w:val="22"/>
        </w:rPr>
        <w:t>n</w:t>
      </w:r>
      <w:r w:rsidRPr="00AA4EBF">
        <w:rPr>
          <w:rFonts w:ascii="Times New Roman" w:hAnsi="Times New Roman" w:cs="Times New Roman"/>
          <w:b/>
          <w:bCs/>
          <w:w w:val="99"/>
          <w:sz w:val="22"/>
          <w:szCs w:val="22"/>
        </w:rPr>
        <w:t>am</w:t>
      </w:r>
      <w:r w:rsidRPr="00AA4EBF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Pr="00AA4EBF">
        <w:rPr>
          <w:rFonts w:ascii="Times New Roman" w:hAnsi="Times New Roman" w:cs="Times New Roman"/>
          <w:b/>
          <w:spacing w:val="1"/>
          <w:sz w:val="22"/>
          <w:szCs w:val="22"/>
        </w:rPr>
        <w:t xml:space="preserve">domačih in tujih nagrad </w:t>
      </w:r>
      <w:r w:rsidR="00B76E33">
        <w:rPr>
          <w:rFonts w:ascii="Times New Roman" w:hAnsi="Times New Roman" w:cs="Times New Roman"/>
          <w:b/>
          <w:spacing w:val="1"/>
          <w:sz w:val="22"/>
          <w:szCs w:val="22"/>
        </w:rPr>
        <w:t>ter nominacij za nagrade</w:t>
      </w:r>
    </w:p>
    <w:p w14:paraId="5E573BFE" w14:textId="77777777" w:rsidR="00FC791D" w:rsidRPr="00AA4EBF" w:rsidRDefault="00FC791D" w:rsidP="00AA4EBF">
      <w:pPr>
        <w:widowControl w:val="0"/>
        <w:autoSpaceDE w:val="0"/>
        <w:autoSpaceDN w:val="0"/>
        <w:adjustRightInd w:val="0"/>
        <w:spacing w:line="276" w:lineRule="auto"/>
        <w:ind w:right="-20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2"/>
        <w:gridCol w:w="7425"/>
        <w:gridCol w:w="992"/>
      </w:tblGrid>
      <w:tr w:rsidR="00FC791D" w:rsidRPr="00AA4EBF" w14:paraId="6713258B" w14:textId="77777777" w:rsidTr="00D605C9">
        <w:trPr>
          <w:trHeight w:hRule="exact" w:val="656"/>
        </w:trPr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3A5762F" w14:textId="77777777" w:rsidR="00FC791D" w:rsidRPr="00AA4EBF" w:rsidRDefault="00FC791D" w:rsidP="00AA4EBF">
            <w:pPr>
              <w:widowControl w:val="0"/>
              <w:autoSpaceDE w:val="0"/>
              <w:autoSpaceDN w:val="0"/>
              <w:adjustRightInd w:val="0"/>
              <w:spacing w:before="8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AA4EBF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Z</w:t>
            </w:r>
            <w:r w:rsidRPr="00AA4EBF">
              <w:rPr>
                <w:rFonts w:ascii="Times New Roman" w:hAnsi="Times New Roman" w:cs="Times New Roman"/>
                <w:b/>
                <w:bCs/>
                <w:spacing w:val="-1"/>
                <w:w w:val="103"/>
                <w:sz w:val="22"/>
                <w:szCs w:val="22"/>
              </w:rPr>
              <w:t>a</w:t>
            </w:r>
            <w:r w:rsidRPr="00AA4EBF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p</w:t>
            </w:r>
            <w:proofErr w:type="spellEnd"/>
            <w:r w:rsidRPr="00AA4EBF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.</w:t>
            </w:r>
            <w:r w:rsidRPr="00AA4EB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AA4EBF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št.</w:t>
            </w:r>
          </w:p>
        </w:tc>
        <w:tc>
          <w:tcPr>
            <w:tcW w:w="7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45CD6B38" w14:textId="4224D43E" w:rsidR="00FC791D" w:rsidRPr="00AA4EBF" w:rsidRDefault="00FC791D" w:rsidP="00AA4EBF">
            <w:pPr>
              <w:widowControl w:val="0"/>
              <w:autoSpaceDE w:val="0"/>
              <w:autoSpaceDN w:val="0"/>
              <w:adjustRightInd w:val="0"/>
              <w:spacing w:before="80" w:line="276" w:lineRule="auto"/>
              <w:ind w:left="75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AA4EBF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Nagrada/Nominacija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74972FD6" w14:textId="2752FEAB" w:rsidR="00FC791D" w:rsidRPr="00AA4EBF" w:rsidRDefault="00FC791D" w:rsidP="00AA4EBF">
            <w:pPr>
              <w:widowControl w:val="0"/>
              <w:autoSpaceDE w:val="0"/>
              <w:autoSpaceDN w:val="0"/>
              <w:adjustRightInd w:val="0"/>
              <w:spacing w:before="80" w:line="276" w:lineRule="auto"/>
              <w:ind w:left="75" w:right="-2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A4EBF">
              <w:rPr>
                <w:rFonts w:ascii="Times New Roman" w:hAnsi="Times New Roman" w:cs="Times New Roman"/>
                <w:b/>
                <w:sz w:val="22"/>
                <w:szCs w:val="22"/>
              </w:rPr>
              <w:t>Leto</w:t>
            </w:r>
          </w:p>
        </w:tc>
      </w:tr>
      <w:tr w:rsidR="00FC791D" w:rsidRPr="00AA4EBF" w14:paraId="3185CFAA" w14:textId="77777777" w:rsidTr="00FC791D">
        <w:trPr>
          <w:trHeight w:hRule="exact" w:val="338"/>
        </w:trPr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B2B2B2"/>
              <w:right w:val="single" w:sz="4" w:space="0" w:color="auto"/>
            </w:tcBorders>
          </w:tcPr>
          <w:p w14:paraId="649428A0" w14:textId="77777777" w:rsidR="00FC791D" w:rsidRPr="00AA4EBF" w:rsidRDefault="00FC791D" w:rsidP="00AA4EB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AA4EBF">
              <w:rPr>
                <w:rFonts w:ascii="Times New Roman" w:hAnsi="Times New Roman" w:cs="Times New Roman"/>
                <w:w w:val="103"/>
                <w:sz w:val="22"/>
                <w:szCs w:val="22"/>
              </w:rPr>
              <w:t>1.</w:t>
            </w:r>
          </w:p>
          <w:p w14:paraId="22E767E1" w14:textId="77777777" w:rsidR="00FC791D" w:rsidRPr="00AA4EBF" w:rsidRDefault="00FC791D" w:rsidP="00AA4EB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425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2288EFD7" w14:textId="77777777" w:rsidR="00FC791D" w:rsidRPr="00AA4EBF" w:rsidRDefault="00FC791D" w:rsidP="00AA4EB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7A65E16B" w14:textId="77777777" w:rsidR="00FC791D" w:rsidRPr="00AA4EBF" w:rsidRDefault="00FC791D" w:rsidP="00AA4EB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C791D" w:rsidRPr="00AA4EBF" w14:paraId="7DE367C4" w14:textId="77777777" w:rsidTr="00FC791D">
        <w:trPr>
          <w:trHeight w:hRule="exact" w:val="338"/>
        </w:trPr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B2B2B2"/>
              <w:right w:val="single" w:sz="4" w:space="0" w:color="auto"/>
            </w:tcBorders>
          </w:tcPr>
          <w:p w14:paraId="757C8818" w14:textId="77777777" w:rsidR="00FC791D" w:rsidRPr="00AA4EBF" w:rsidRDefault="00FC791D" w:rsidP="00AA4EB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AA4EBF">
              <w:rPr>
                <w:rFonts w:ascii="Times New Roman" w:hAnsi="Times New Roman" w:cs="Times New Roman"/>
                <w:w w:val="103"/>
                <w:sz w:val="22"/>
                <w:szCs w:val="22"/>
              </w:rPr>
              <w:t>2.</w:t>
            </w:r>
          </w:p>
          <w:p w14:paraId="457DEAAB" w14:textId="77777777" w:rsidR="00FC791D" w:rsidRPr="00AA4EBF" w:rsidRDefault="00FC791D" w:rsidP="00AA4EB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425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0AA075F8" w14:textId="77777777" w:rsidR="00FC791D" w:rsidRPr="00AA4EBF" w:rsidRDefault="00FC791D" w:rsidP="00AA4EB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48DA6863" w14:textId="77777777" w:rsidR="00FC791D" w:rsidRPr="00AA4EBF" w:rsidRDefault="00FC791D" w:rsidP="00AA4EB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C791D" w:rsidRPr="00AA4EBF" w14:paraId="2B7538BD" w14:textId="77777777" w:rsidTr="00FC791D">
        <w:trPr>
          <w:trHeight w:hRule="exact" w:val="338"/>
        </w:trPr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B2B2B2"/>
              <w:right w:val="single" w:sz="4" w:space="0" w:color="auto"/>
            </w:tcBorders>
          </w:tcPr>
          <w:p w14:paraId="1810C730" w14:textId="77777777" w:rsidR="00FC791D" w:rsidRPr="00AA4EBF" w:rsidRDefault="00FC791D" w:rsidP="00AA4EB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AA4EBF">
              <w:rPr>
                <w:rFonts w:ascii="Times New Roman" w:hAnsi="Times New Roman" w:cs="Times New Roman"/>
                <w:w w:val="103"/>
                <w:sz w:val="22"/>
                <w:szCs w:val="22"/>
              </w:rPr>
              <w:t>3.</w:t>
            </w:r>
          </w:p>
          <w:p w14:paraId="56B62F03" w14:textId="77777777" w:rsidR="00FC791D" w:rsidRPr="00AA4EBF" w:rsidRDefault="00FC791D" w:rsidP="00AA4EB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425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2636773C" w14:textId="77777777" w:rsidR="00FC791D" w:rsidRPr="00AA4EBF" w:rsidRDefault="00FC791D" w:rsidP="00AA4EB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1288F6EA" w14:textId="77777777" w:rsidR="00FC791D" w:rsidRPr="00AA4EBF" w:rsidRDefault="00FC791D" w:rsidP="00AA4EB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0F765D4B" w14:textId="77777777" w:rsidR="00FC791D" w:rsidRPr="00AA4EBF" w:rsidRDefault="00FC791D" w:rsidP="00AA4EBF">
      <w:pPr>
        <w:widowControl w:val="0"/>
        <w:autoSpaceDE w:val="0"/>
        <w:autoSpaceDN w:val="0"/>
        <w:adjustRightInd w:val="0"/>
        <w:spacing w:after="2" w:line="276" w:lineRule="auto"/>
        <w:rPr>
          <w:rFonts w:ascii="Times New Roman" w:hAnsi="Times New Roman" w:cs="Times New Roman"/>
          <w:sz w:val="22"/>
          <w:szCs w:val="22"/>
        </w:rPr>
      </w:pPr>
    </w:p>
    <w:p w14:paraId="18224906" w14:textId="77777777" w:rsidR="00FC791D" w:rsidRPr="00AA4EBF" w:rsidRDefault="00FC791D" w:rsidP="00AA4EBF">
      <w:pPr>
        <w:widowControl w:val="0"/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b/>
          <w:sz w:val="22"/>
          <w:szCs w:val="22"/>
        </w:rPr>
      </w:pPr>
      <w:r w:rsidRPr="00AA4EBF">
        <w:rPr>
          <w:rFonts w:ascii="Times New Roman" w:hAnsi="Times New Roman" w:cs="Times New Roman"/>
          <w:b/>
          <w:sz w:val="22"/>
          <w:szCs w:val="22"/>
        </w:rPr>
        <w:t>Seznam prejetih štipendij v preteklih letih</w:t>
      </w:r>
    </w:p>
    <w:p w14:paraId="76581F07" w14:textId="77777777" w:rsidR="00FC791D" w:rsidRPr="00AA4EBF" w:rsidRDefault="00FC791D" w:rsidP="00AA4EBF">
      <w:pPr>
        <w:widowControl w:val="0"/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b/>
          <w:sz w:val="22"/>
          <w:szCs w:val="22"/>
        </w:rPr>
      </w:pPr>
    </w:p>
    <w:tbl>
      <w:tblPr>
        <w:tblW w:w="0" w:type="auto"/>
        <w:tblInd w:w="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2"/>
        <w:gridCol w:w="2464"/>
        <w:gridCol w:w="4961"/>
        <w:gridCol w:w="992"/>
      </w:tblGrid>
      <w:tr w:rsidR="00FC791D" w:rsidRPr="00AA4EBF" w14:paraId="7B48A89D" w14:textId="77777777" w:rsidTr="00D605C9">
        <w:trPr>
          <w:trHeight w:hRule="exact" w:val="675"/>
        </w:trPr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DAB4F8F" w14:textId="77777777" w:rsidR="00FC791D" w:rsidRPr="00AA4EBF" w:rsidRDefault="00FC791D" w:rsidP="00AA4EBF">
            <w:pPr>
              <w:widowControl w:val="0"/>
              <w:autoSpaceDE w:val="0"/>
              <w:autoSpaceDN w:val="0"/>
              <w:adjustRightInd w:val="0"/>
              <w:spacing w:before="8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AA4EBF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Z</w:t>
            </w:r>
            <w:r w:rsidRPr="00AA4EBF">
              <w:rPr>
                <w:rFonts w:ascii="Times New Roman" w:hAnsi="Times New Roman" w:cs="Times New Roman"/>
                <w:b/>
                <w:bCs/>
                <w:spacing w:val="-1"/>
                <w:w w:val="103"/>
                <w:sz w:val="22"/>
                <w:szCs w:val="22"/>
              </w:rPr>
              <w:t>a</w:t>
            </w:r>
            <w:r w:rsidRPr="00AA4EBF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p</w:t>
            </w:r>
            <w:proofErr w:type="spellEnd"/>
            <w:r w:rsidRPr="00AA4EBF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.</w:t>
            </w:r>
            <w:r w:rsidRPr="00AA4EB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AA4EBF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št.</w:t>
            </w:r>
          </w:p>
        </w:tc>
        <w:tc>
          <w:tcPr>
            <w:tcW w:w="246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520B73EB" w14:textId="295D2842" w:rsidR="00FC791D" w:rsidRPr="00AA4EBF" w:rsidRDefault="00FC791D" w:rsidP="00AA4EBF">
            <w:pPr>
              <w:widowControl w:val="0"/>
              <w:autoSpaceDE w:val="0"/>
              <w:autoSpaceDN w:val="0"/>
              <w:adjustRightInd w:val="0"/>
              <w:spacing w:before="80" w:line="276" w:lineRule="auto"/>
              <w:ind w:left="75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AA4EBF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Podeljevalec</w:t>
            </w:r>
          </w:p>
        </w:tc>
        <w:tc>
          <w:tcPr>
            <w:tcW w:w="496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1C6AD8AA" w14:textId="77777777" w:rsidR="00FC791D" w:rsidRPr="00AA4EBF" w:rsidRDefault="00FC791D" w:rsidP="00AA4EBF">
            <w:pPr>
              <w:widowControl w:val="0"/>
              <w:autoSpaceDE w:val="0"/>
              <w:autoSpaceDN w:val="0"/>
              <w:adjustRightInd w:val="0"/>
              <w:spacing w:before="80" w:line="276" w:lineRule="auto"/>
              <w:ind w:left="75" w:right="-2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A4EBF">
              <w:rPr>
                <w:rFonts w:ascii="Times New Roman" w:hAnsi="Times New Roman" w:cs="Times New Roman"/>
                <w:b/>
                <w:sz w:val="22"/>
                <w:szCs w:val="22"/>
              </w:rPr>
              <w:t>Vrsta štipendije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4A06A083" w14:textId="7DF1FCED" w:rsidR="00FC791D" w:rsidRPr="00AA4EBF" w:rsidRDefault="00FC791D" w:rsidP="00AA4EBF">
            <w:pPr>
              <w:widowControl w:val="0"/>
              <w:autoSpaceDE w:val="0"/>
              <w:autoSpaceDN w:val="0"/>
              <w:adjustRightInd w:val="0"/>
              <w:spacing w:before="80" w:line="276" w:lineRule="auto"/>
              <w:ind w:left="75" w:right="-2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A4EBF">
              <w:rPr>
                <w:rFonts w:ascii="Times New Roman" w:hAnsi="Times New Roman" w:cs="Times New Roman"/>
                <w:b/>
                <w:sz w:val="22"/>
                <w:szCs w:val="22"/>
              </w:rPr>
              <w:t>Leto</w:t>
            </w:r>
          </w:p>
        </w:tc>
      </w:tr>
      <w:tr w:rsidR="00FC791D" w:rsidRPr="00AA4EBF" w14:paraId="47DF6E4C" w14:textId="77777777" w:rsidTr="00FC791D">
        <w:trPr>
          <w:trHeight w:hRule="exact" w:val="338"/>
        </w:trPr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B2B2B2"/>
              <w:right w:val="single" w:sz="4" w:space="0" w:color="auto"/>
            </w:tcBorders>
          </w:tcPr>
          <w:p w14:paraId="2D7985DF" w14:textId="77777777" w:rsidR="00FC791D" w:rsidRPr="00AA4EBF" w:rsidRDefault="00FC791D" w:rsidP="00AA4EB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AA4EBF">
              <w:rPr>
                <w:rFonts w:ascii="Times New Roman" w:hAnsi="Times New Roman" w:cs="Times New Roman"/>
                <w:w w:val="103"/>
                <w:sz w:val="22"/>
                <w:szCs w:val="22"/>
              </w:rPr>
              <w:t>1.</w:t>
            </w:r>
          </w:p>
          <w:p w14:paraId="2A119926" w14:textId="77777777" w:rsidR="00FC791D" w:rsidRPr="00AA4EBF" w:rsidRDefault="00FC791D" w:rsidP="00AA4EB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64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002D182E" w14:textId="77777777" w:rsidR="00FC791D" w:rsidRPr="00AA4EBF" w:rsidRDefault="00FC791D" w:rsidP="00AA4EB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61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5D055A3A" w14:textId="77777777" w:rsidR="00FC791D" w:rsidRPr="00AA4EBF" w:rsidRDefault="00FC791D" w:rsidP="00AA4EB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316341C8" w14:textId="77777777" w:rsidR="00FC791D" w:rsidRPr="00AA4EBF" w:rsidRDefault="00FC791D" w:rsidP="00AA4EB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C791D" w:rsidRPr="00771708" w14:paraId="2AEDF90D" w14:textId="77777777" w:rsidTr="00FC791D">
        <w:trPr>
          <w:trHeight w:hRule="exact" w:val="338"/>
        </w:trPr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B2B2B2"/>
              <w:right w:val="single" w:sz="4" w:space="0" w:color="auto"/>
            </w:tcBorders>
          </w:tcPr>
          <w:p w14:paraId="61972EE0" w14:textId="77777777" w:rsidR="00FC791D" w:rsidRPr="00771708" w:rsidRDefault="00FC791D" w:rsidP="00AA4EB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w w:val="103"/>
                <w:sz w:val="22"/>
                <w:szCs w:val="22"/>
              </w:rPr>
            </w:pPr>
            <w:r w:rsidRPr="00AA4EBF">
              <w:rPr>
                <w:rFonts w:ascii="Times New Roman" w:hAnsi="Times New Roman" w:cs="Times New Roman"/>
                <w:w w:val="103"/>
                <w:sz w:val="22"/>
                <w:szCs w:val="22"/>
              </w:rPr>
              <w:t>2.</w:t>
            </w:r>
          </w:p>
          <w:p w14:paraId="7FEE3C56" w14:textId="77777777" w:rsidR="00FC791D" w:rsidRPr="00771708" w:rsidRDefault="00FC791D" w:rsidP="00AA4EB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w w:val="103"/>
                <w:sz w:val="22"/>
                <w:szCs w:val="22"/>
              </w:rPr>
            </w:pPr>
          </w:p>
        </w:tc>
        <w:tc>
          <w:tcPr>
            <w:tcW w:w="2464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718D9DD5" w14:textId="77777777" w:rsidR="00FC791D" w:rsidRPr="00771708" w:rsidRDefault="00FC791D" w:rsidP="00AA4EB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w w:val="103"/>
                <w:sz w:val="22"/>
                <w:szCs w:val="22"/>
              </w:rPr>
            </w:pPr>
          </w:p>
        </w:tc>
        <w:tc>
          <w:tcPr>
            <w:tcW w:w="4961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60ECF87A" w14:textId="77777777" w:rsidR="00FC791D" w:rsidRPr="00771708" w:rsidRDefault="00FC791D" w:rsidP="00AA4EB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w w:val="103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7E054326" w14:textId="77777777" w:rsidR="00FC791D" w:rsidRPr="00771708" w:rsidRDefault="00FC791D" w:rsidP="00AA4EB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w w:val="103"/>
                <w:sz w:val="22"/>
                <w:szCs w:val="22"/>
              </w:rPr>
            </w:pPr>
          </w:p>
        </w:tc>
      </w:tr>
      <w:tr w:rsidR="00FC791D" w:rsidRPr="00771708" w14:paraId="32F62E5B" w14:textId="77777777" w:rsidTr="00FC791D">
        <w:trPr>
          <w:trHeight w:hRule="exact" w:val="338"/>
        </w:trPr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B2B2B2"/>
              <w:right w:val="single" w:sz="4" w:space="0" w:color="auto"/>
            </w:tcBorders>
          </w:tcPr>
          <w:p w14:paraId="06781F19" w14:textId="77777777" w:rsidR="00FC791D" w:rsidRPr="00771708" w:rsidRDefault="00FC791D" w:rsidP="00AA4EB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w w:val="103"/>
                <w:sz w:val="22"/>
                <w:szCs w:val="22"/>
              </w:rPr>
            </w:pPr>
            <w:r w:rsidRPr="00AA4EBF">
              <w:rPr>
                <w:rFonts w:ascii="Times New Roman" w:hAnsi="Times New Roman" w:cs="Times New Roman"/>
                <w:w w:val="103"/>
                <w:sz w:val="22"/>
                <w:szCs w:val="22"/>
              </w:rPr>
              <w:t>3.</w:t>
            </w:r>
          </w:p>
          <w:p w14:paraId="494DBE79" w14:textId="77777777" w:rsidR="00FC791D" w:rsidRPr="00771708" w:rsidRDefault="00FC791D" w:rsidP="00AA4EB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w w:val="103"/>
                <w:sz w:val="22"/>
                <w:szCs w:val="22"/>
              </w:rPr>
            </w:pPr>
          </w:p>
        </w:tc>
        <w:tc>
          <w:tcPr>
            <w:tcW w:w="2464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4691113B" w14:textId="77777777" w:rsidR="00FC791D" w:rsidRPr="00771708" w:rsidRDefault="00FC791D" w:rsidP="00AA4EB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w w:val="103"/>
                <w:sz w:val="22"/>
                <w:szCs w:val="22"/>
              </w:rPr>
            </w:pPr>
          </w:p>
        </w:tc>
        <w:tc>
          <w:tcPr>
            <w:tcW w:w="4961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464EE624" w14:textId="77777777" w:rsidR="00FC791D" w:rsidRPr="00771708" w:rsidRDefault="00FC791D" w:rsidP="00AA4EB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w w:val="103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5BDFC785" w14:textId="77777777" w:rsidR="00FC791D" w:rsidRPr="00771708" w:rsidRDefault="00FC791D" w:rsidP="00AA4EB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w w:val="103"/>
                <w:sz w:val="22"/>
                <w:szCs w:val="22"/>
              </w:rPr>
            </w:pPr>
          </w:p>
        </w:tc>
      </w:tr>
    </w:tbl>
    <w:p w14:paraId="4AE5C0EA" w14:textId="77777777" w:rsidR="00FC791D" w:rsidRPr="00AA4EBF" w:rsidRDefault="00FC791D" w:rsidP="00AA4EBF">
      <w:pPr>
        <w:widowControl w:val="0"/>
        <w:autoSpaceDE w:val="0"/>
        <w:autoSpaceDN w:val="0"/>
        <w:adjustRightInd w:val="0"/>
        <w:spacing w:after="2" w:line="276" w:lineRule="auto"/>
        <w:rPr>
          <w:rFonts w:ascii="Times New Roman" w:hAnsi="Times New Roman" w:cs="Times New Roman"/>
          <w:sz w:val="22"/>
          <w:szCs w:val="22"/>
        </w:rPr>
      </w:pPr>
    </w:p>
    <w:p w14:paraId="1BC7143B" w14:textId="212DAA9B" w:rsidR="00FC791D" w:rsidRPr="00AA4EBF" w:rsidRDefault="00FC791D" w:rsidP="00AA4EBF">
      <w:pPr>
        <w:widowControl w:val="0"/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b/>
          <w:sz w:val="22"/>
          <w:szCs w:val="22"/>
        </w:rPr>
      </w:pPr>
      <w:r w:rsidRPr="00AA4EBF">
        <w:rPr>
          <w:rFonts w:ascii="Times New Roman" w:hAnsi="Times New Roman" w:cs="Times New Roman"/>
          <w:b/>
          <w:sz w:val="22"/>
          <w:szCs w:val="22"/>
        </w:rPr>
        <w:t>Koncept predlaganega dela, raziskave ali izobraževanja, ki je predmet vloge prijavitelja na razpi</w:t>
      </w:r>
      <w:r w:rsidR="005C013B" w:rsidRPr="00AA4EBF">
        <w:rPr>
          <w:rFonts w:ascii="Times New Roman" w:hAnsi="Times New Roman" w:cs="Times New Roman"/>
          <w:b/>
          <w:sz w:val="22"/>
          <w:szCs w:val="22"/>
        </w:rPr>
        <w:t>s</w:t>
      </w:r>
    </w:p>
    <w:p w14:paraId="30AF9E68" w14:textId="429AB2BA" w:rsidR="00771708" w:rsidRPr="00AA4EBF" w:rsidRDefault="00B343BB" w:rsidP="00AA4EBF">
      <w:pPr>
        <w:widowControl w:val="0"/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sz w:val="22"/>
          <w:szCs w:val="22"/>
        </w:rPr>
      </w:pPr>
      <w:r w:rsidRPr="00AA4EBF">
        <w:rPr>
          <w:rFonts w:ascii="Times New Roman" w:hAnsi="Times New Roman" w:cs="Times New Roman"/>
          <w:sz w:val="22"/>
          <w:szCs w:val="22"/>
        </w:rPr>
        <w:t>(največ 2000 znakov)</w:t>
      </w:r>
    </w:p>
    <w:p w14:paraId="1B66130F" w14:textId="77777777" w:rsidR="00B343BB" w:rsidRPr="00AA4EBF" w:rsidRDefault="00B343BB" w:rsidP="00AA4EBF">
      <w:pPr>
        <w:widowControl w:val="0"/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sz w:val="22"/>
          <w:szCs w:val="22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616"/>
      </w:tblGrid>
      <w:tr w:rsidR="00B343BB" w:rsidRPr="00AA4EBF" w14:paraId="345FC324" w14:textId="77777777" w:rsidTr="006C638A">
        <w:trPr>
          <w:trHeight w:val="3206"/>
        </w:trPr>
        <w:tc>
          <w:tcPr>
            <w:tcW w:w="9616" w:type="dxa"/>
          </w:tcPr>
          <w:p w14:paraId="35F5DE59" w14:textId="5FF94926" w:rsidR="00B343BB" w:rsidRPr="00AA4EBF" w:rsidRDefault="006C638A" w:rsidP="00AA4EBF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2"/>
              </w:rPr>
            </w:pPr>
            <w:r w:rsidRPr="00AA4EBF">
              <w:rPr>
                <w:rFonts w:ascii="Times New Roman" w:hAnsi="Times New Roman" w:cs="Times New Roman"/>
                <w:sz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AA4EBF">
              <w:rPr>
                <w:rFonts w:ascii="Times New Roman" w:hAnsi="Times New Roman" w:cs="Times New Roman"/>
                <w:sz w:val="22"/>
              </w:rPr>
              <w:instrText xml:space="preserve"> FORMTEXT </w:instrText>
            </w:r>
            <w:r w:rsidRPr="00AA4EBF">
              <w:rPr>
                <w:rFonts w:ascii="Times New Roman" w:hAnsi="Times New Roman" w:cs="Times New Roman"/>
                <w:sz w:val="22"/>
              </w:rPr>
            </w:r>
            <w:r w:rsidRPr="00AA4EBF">
              <w:rPr>
                <w:rFonts w:ascii="Times New Roman" w:hAnsi="Times New Roman" w:cs="Times New Roman"/>
                <w:sz w:val="22"/>
              </w:rPr>
              <w:fldChar w:fldCharType="separate"/>
            </w:r>
            <w:r w:rsidRPr="00AA4EBF">
              <w:rPr>
                <w:rFonts w:ascii="Times New Roman" w:eastAsia="MS Mincho" w:hAnsi="Times New Roman" w:cs="Times New Roman"/>
                <w:sz w:val="22"/>
              </w:rPr>
              <w:t> </w:t>
            </w:r>
            <w:r w:rsidRPr="00AA4EBF">
              <w:rPr>
                <w:rFonts w:ascii="Times New Roman" w:eastAsia="MS Mincho" w:hAnsi="Times New Roman" w:cs="Times New Roman"/>
                <w:sz w:val="22"/>
              </w:rPr>
              <w:t> </w:t>
            </w:r>
            <w:r w:rsidRPr="00AA4EBF">
              <w:rPr>
                <w:rFonts w:ascii="Times New Roman" w:eastAsia="MS Mincho" w:hAnsi="Times New Roman" w:cs="Times New Roman"/>
                <w:sz w:val="22"/>
              </w:rPr>
              <w:t> </w:t>
            </w:r>
            <w:r w:rsidRPr="00AA4EBF">
              <w:rPr>
                <w:rFonts w:ascii="Times New Roman" w:eastAsia="MS Mincho" w:hAnsi="Times New Roman" w:cs="Times New Roman"/>
                <w:sz w:val="22"/>
              </w:rPr>
              <w:t> </w:t>
            </w:r>
            <w:r w:rsidRPr="00AA4EBF">
              <w:rPr>
                <w:rFonts w:ascii="Times New Roman" w:eastAsia="MS Mincho" w:hAnsi="Times New Roman" w:cs="Times New Roman"/>
                <w:sz w:val="22"/>
              </w:rPr>
              <w:t> </w:t>
            </w:r>
            <w:r w:rsidRPr="00AA4EBF">
              <w:rPr>
                <w:rFonts w:ascii="Times New Roman" w:hAnsi="Times New Roman" w:cs="Times New Roman"/>
                <w:sz w:val="22"/>
              </w:rPr>
              <w:fldChar w:fldCharType="end"/>
            </w:r>
          </w:p>
        </w:tc>
      </w:tr>
    </w:tbl>
    <w:p w14:paraId="758EBDFE" w14:textId="77777777" w:rsidR="004E6B0E" w:rsidRDefault="004E6B0E" w:rsidP="004E6B0E">
      <w:pPr>
        <w:rPr>
          <w:rFonts w:ascii="Times New Roman" w:hAnsi="Times New Roman" w:cs="Times New Roman"/>
          <w:b/>
          <w:sz w:val="22"/>
          <w:szCs w:val="22"/>
        </w:rPr>
      </w:pPr>
    </w:p>
    <w:p w14:paraId="001B9E6E" w14:textId="77777777" w:rsidR="004E6B0E" w:rsidRDefault="004E6B0E" w:rsidP="004E6B0E">
      <w:pPr>
        <w:rPr>
          <w:rFonts w:ascii="Times New Roman" w:hAnsi="Times New Roman" w:cs="Times New Roman"/>
          <w:b/>
          <w:sz w:val="22"/>
          <w:szCs w:val="22"/>
        </w:rPr>
      </w:pPr>
    </w:p>
    <w:p w14:paraId="3E999DD4" w14:textId="77777777" w:rsidR="004E6B0E" w:rsidRDefault="004E6B0E" w:rsidP="004E6B0E">
      <w:pPr>
        <w:rPr>
          <w:rFonts w:ascii="Times New Roman" w:hAnsi="Times New Roman" w:cs="Times New Roman"/>
          <w:b/>
          <w:sz w:val="22"/>
          <w:szCs w:val="22"/>
        </w:rPr>
      </w:pPr>
    </w:p>
    <w:p w14:paraId="2648ACE1" w14:textId="77777777" w:rsidR="004E6B0E" w:rsidRDefault="004E6B0E" w:rsidP="004E6B0E">
      <w:pPr>
        <w:rPr>
          <w:rFonts w:ascii="Times New Roman" w:hAnsi="Times New Roman" w:cs="Times New Roman"/>
          <w:b/>
          <w:sz w:val="22"/>
          <w:szCs w:val="22"/>
        </w:rPr>
      </w:pPr>
    </w:p>
    <w:p w14:paraId="73292131" w14:textId="2FB1BF42" w:rsidR="00B343BB" w:rsidRPr="00AA4EBF" w:rsidRDefault="00154DD5" w:rsidP="004E6B0E">
      <w:pPr>
        <w:rPr>
          <w:rFonts w:ascii="Times New Roman" w:hAnsi="Times New Roman" w:cs="Times New Roman"/>
          <w:b/>
          <w:sz w:val="22"/>
          <w:szCs w:val="22"/>
        </w:rPr>
      </w:pPr>
      <w:r w:rsidRPr="00AA4EBF">
        <w:rPr>
          <w:rFonts w:ascii="Times New Roman" w:hAnsi="Times New Roman" w:cs="Times New Roman"/>
          <w:b/>
          <w:sz w:val="22"/>
          <w:szCs w:val="22"/>
        </w:rPr>
        <w:t>OBVEZNE PRILOGE</w:t>
      </w:r>
      <w:r w:rsidR="00B549D3" w:rsidRPr="00AA4EBF">
        <w:rPr>
          <w:rFonts w:ascii="Times New Roman" w:hAnsi="Times New Roman" w:cs="Times New Roman"/>
          <w:b/>
          <w:sz w:val="22"/>
          <w:szCs w:val="22"/>
        </w:rPr>
        <w:t>:</w:t>
      </w:r>
    </w:p>
    <w:p w14:paraId="2D308638" w14:textId="5CD90140" w:rsidR="00F4147A" w:rsidRPr="004E6B0E" w:rsidRDefault="00B549D3" w:rsidP="00AA4EBF">
      <w:pPr>
        <w:numPr>
          <w:ilvl w:val="0"/>
          <w:numId w:val="22"/>
        </w:numPr>
        <w:tabs>
          <w:tab w:val="clear" w:pos="2880"/>
        </w:tabs>
        <w:spacing w:line="276" w:lineRule="auto"/>
        <w:ind w:left="709" w:hanging="425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AA4EBF">
        <w:rPr>
          <w:rFonts w:ascii="Times New Roman" w:eastAsia="Times New Roman" w:hAnsi="Times New Roman" w:cs="Times New Roman"/>
          <w:sz w:val="22"/>
          <w:szCs w:val="22"/>
        </w:rPr>
        <w:t>fotokopije avtor</w:t>
      </w:r>
      <w:r w:rsidR="00F4147A" w:rsidRPr="00AA4EBF">
        <w:rPr>
          <w:rFonts w:ascii="Times New Roman" w:eastAsia="Times New Roman" w:hAnsi="Times New Roman" w:cs="Times New Roman"/>
          <w:sz w:val="22"/>
          <w:szCs w:val="22"/>
        </w:rPr>
        <w:t>skih recenzij in kritik</w:t>
      </w:r>
      <w:r w:rsidR="008F6369">
        <w:rPr>
          <w:rFonts w:ascii="Times New Roman" w:eastAsia="Times New Roman" w:hAnsi="Times New Roman" w:cs="Times New Roman"/>
          <w:sz w:val="22"/>
          <w:szCs w:val="22"/>
        </w:rPr>
        <w:t xml:space="preserve"> ter</w:t>
      </w:r>
      <w:r w:rsidR="00F4147A" w:rsidRPr="00AA4EBF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8F6369" w:rsidRPr="00AA4EBF">
        <w:rPr>
          <w:rFonts w:ascii="Times New Roman" w:eastAsia="Times New Roman" w:hAnsi="Times New Roman" w:cs="Times New Roman"/>
          <w:sz w:val="22"/>
          <w:szCs w:val="22"/>
        </w:rPr>
        <w:t>fotokopije publicističnih člankov o avtorju in njego</w:t>
      </w:r>
      <w:r w:rsidR="008F6369">
        <w:rPr>
          <w:rFonts w:ascii="Times New Roman" w:eastAsia="Times New Roman" w:hAnsi="Times New Roman" w:cs="Times New Roman"/>
          <w:sz w:val="22"/>
          <w:szCs w:val="22"/>
        </w:rPr>
        <w:t>vem delu v obdobju 201</w:t>
      </w:r>
      <w:r w:rsidR="00013362">
        <w:rPr>
          <w:rFonts w:ascii="Times New Roman" w:eastAsia="Times New Roman" w:hAnsi="Times New Roman" w:cs="Times New Roman"/>
          <w:sz w:val="22"/>
          <w:szCs w:val="22"/>
        </w:rPr>
        <w:t>6</w:t>
      </w:r>
      <w:r w:rsidR="008F6369">
        <w:rPr>
          <w:rFonts w:ascii="Times New Roman" w:eastAsia="Times New Roman" w:hAnsi="Times New Roman" w:cs="Times New Roman"/>
          <w:sz w:val="22"/>
          <w:szCs w:val="22"/>
        </w:rPr>
        <w:t>-201</w:t>
      </w:r>
      <w:r w:rsidR="00B76E33">
        <w:rPr>
          <w:rFonts w:ascii="Times New Roman" w:eastAsia="Times New Roman" w:hAnsi="Times New Roman" w:cs="Times New Roman"/>
          <w:sz w:val="22"/>
          <w:szCs w:val="22"/>
        </w:rPr>
        <w:t>9</w:t>
      </w:r>
      <w:r w:rsidR="008F6369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AA4EBF">
        <w:rPr>
          <w:rFonts w:ascii="Times New Roman" w:eastAsia="Times New Roman" w:hAnsi="Times New Roman" w:cs="Times New Roman"/>
          <w:sz w:val="22"/>
          <w:szCs w:val="22"/>
        </w:rPr>
        <w:t>(</w:t>
      </w:r>
      <w:r w:rsidR="008F6369">
        <w:rPr>
          <w:rFonts w:ascii="Times New Roman" w:eastAsia="Times New Roman" w:hAnsi="Times New Roman" w:cs="Times New Roman"/>
          <w:sz w:val="22"/>
          <w:szCs w:val="22"/>
        </w:rPr>
        <w:t>naj</w:t>
      </w:r>
      <w:r w:rsidR="00F813DA">
        <w:rPr>
          <w:rFonts w:ascii="Times New Roman" w:eastAsia="Times New Roman" w:hAnsi="Times New Roman" w:cs="Times New Roman"/>
          <w:sz w:val="22"/>
          <w:szCs w:val="22"/>
        </w:rPr>
        <w:t xml:space="preserve">manj </w:t>
      </w:r>
      <w:r w:rsidR="00F4147A" w:rsidRPr="00AA4EBF">
        <w:rPr>
          <w:rFonts w:ascii="Times New Roman" w:eastAsia="Times New Roman" w:hAnsi="Times New Roman" w:cs="Times New Roman"/>
          <w:sz w:val="22"/>
          <w:szCs w:val="22"/>
        </w:rPr>
        <w:t>5</w:t>
      </w:r>
      <w:r w:rsidR="008F6369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F813DA">
        <w:rPr>
          <w:rFonts w:ascii="Times New Roman" w:eastAsia="Times New Roman" w:hAnsi="Times New Roman" w:cs="Times New Roman"/>
          <w:sz w:val="22"/>
          <w:szCs w:val="22"/>
        </w:rPr>
        <w:t>recenzij in kritik ter najmanj 5 publicističnih člankov</w:t>
      </w:r>
      <w:r w:rsidR="00F4147A" w:rsidRPr="00AA4EBF">
        <w:rPr>
          <w:rFonts w:ascii="Times New Roman" w:eastAsia="Times New Roman" w:hAnsi="Times New Roman" w:cs="Times New Roman"/>
          <w:sz w:val="22"/>
          <w:szCs w:val="22"/>
        </w:rPr>
        <w:t>)</w:t>
      </w:r>
      <w:r w:rsidR="00F813DA">
        <w:rPr>
          <w:rFonts w:ascii="Times New Roman" w:eastAsia="Times New Roman" w:hAnsi="Times New Roman" w:cs="Times New Roman"/>
          <w:sz w:val="22"/>
          <w:szCs w:val="22"/>
        </w:rPr>
        <w:t>,</w:t>
      </w:r>
      <w:r w:rsidR="00F4147A" w:rsidRPr="00AA4EBF">
        <w:rPr>
          <w:rFonts w:ascii="Times New Roman" w:eastAsia="Times New Roman" w:hAnsi="Times New Roman" w:cs="Times New Roman"/>
          <w:sz w:val="22"/>
          <w:szCs w:val="22"/>
        </w:rPr>
        <w:t xml:space="preserve"> priporočilo stanovskega društva za sprejem novih članov in pripo</w:t>
      </w:r>
      <w:r w:rsidR="008F6369">
        <w:rPr>
          <w:rFonts w:ascii="Times New Roman" w:eastAsia="Times New Roman" w:hAnsi="Times New Roman" w:cs="Times New Roman"/>
          <w:sz w:val="22"/>
          <w:szCs w:val="22"/>
        </w:rPr>
        <w:t xml:space="preserve">ročilo </w:t>
      </w:r>
      <w:r w:rsidR="00BC58B6">
        <w:rPr>
          <w:rFonts w:ascii="Times New Roman" w:eastAsia="Times New Roman" w:hAnsi="Times New Roman" w:cs="Times New Roman"/>
          <w:sz w:val="22"/>
          <w:szCs w:val="22"/>
        </w:rPr>
        <w:t>dveh (</w:t>
      </w:r>
      <w:r w:rsidR="008F6369">
        <w:rPr>
          <w:rFonts w:ascii="Times New Roman" w:eastAsia="Times New Roman" w:hAnsi="Times New Roman" w:cs="Times New Roman"/>
          <w:sz w:val="22"/>
          <w:szCs w:val="22"/>
        </w:rPr>
        <w:t>2</w:t>
      </w:r>
      <w:r w:rsidR="00BC58B6">
        <w:rPr>
          <w:rFonts w:ascii="Times New Roman" w:eastAsia="Times New Roman" w:hAnsi="Times New Roman" w:cs="Times New Roman"/>
          <w:sz w:val="22"/>
          <w:szCs w:val="22"/>
        </w:rPr>
        <w:t>)</w:t>
      </w:r>
      <w:r w:rsidR="008F6369">
        <w:rPr>
          <w:rFonts w:ascii="Times New Roman" w:eastAsia="Times New Roman" w:hAnsi="Times New Roman" w:cs="Times New Roman"/>
          <w:sz w:val="22"/>
          <w:szCs w:val="22"/>
        </w:rPr>
        <w:t xml:space="preserve"> uveljavljenih avtorjev</w:t>
      </w:r>
      <w:r w:rsidR="00F4147A" w:rsidRPr="008F6369"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0C11DA61" w14:textId="77777777" w:rsidR="00F813DA" w:rsidRDefault="00F813DA" w:rsidP="00AA4EBF">
      <w:pPr>
        <w:widowControl w:val="0"/>
        <w:spacing w:line="276" w:lineRule="auto"/>
        <w:ind w:right="-32"/>
        <w:rPr>
          <w:rFonts w:ascii="Times New Roman" w:hAnsi="Times New Roman" w:cs="Times New Roman"/>
          <w:b/>
          <w:snapToGrid w:val="0"/>
          <w:sz w:val="22"/>
          <w:szCs w:val="22"/>
        </w:rPr>
      </w:pPr>
    </w:p>
    <w:p w14:paraId="2196FE2A" w14:textId="1D067AB3" w:rsidR="00437782" w:rsidRDefault="0073655D" w:rsidP="00AA4EBF">
      <w:pPr>
        <w:widowControl w:val="0"/>
        <w:spacing w:line="276" w:lineRule="auto"/>
        <w:ind w:right="-32"/>
        <w:rPr>
          <w:rFonts w:ascii="Times New Roman" w:hAnsi="Times New Roman" w:cs="Times New Roman"/>
          <w:b/>
          <w:sz w:val="22"/>
          <w:szCs w:val="22"/>
        </w:rPr>
      </w:pPr>
      <w:bookmarkStart w:id="3" w:name="_GoBack"/>
      <w:bookmarkEnd w:id="3"/>
      <w:r w:rsidRPr="00AA4EBF">
        <w:rPr>
          <w:rFonts w:ascii="Times New Roman" w:hAnsi="Times New Roman" w:cs="Times New Roman"/>
          <w:b/>
          <w:snapToGrid w:val="0"/>
          <w:sz w:val="22"/>
          <w:szCs w:val="22"/>
        </w:rPr>
        <w:lastRenderedPageBreak/>
        <w:t>I</w:t>
      </w:r>
      <w:r w:rsidR="00ED4B7F" w:rsidRPr="00AA4EBF">
        <w:rPr>
          <w:rFonts w:ascii="Times New Roman" w:hAnsi="Times New Roman" w:cs="Times New Roman"/>
          <w:b/>
          <w:snapToGrid w:val="0"/>
          <w:sz w:val="22"/>
          <w:szCs w:val="22"/>
        </w:rPr>
        <w:t xml:space="preserve">ZJAVE PRIJAVITELJA </w:t>
      </w:r>
      <w:r w:rsidR="007B0B91" w:rsidRPr="00AA4EBF">
        <w:rPr>
          <w:rFonts w:ascii="Times New Roman" w:hAnsi="Times New Roman" w:cs="Times New Roman"/>
          <w:b/>
          <w:snapToGrid w:val="0"/>
          <w:sz w:val="22"/>
          <w:szCs w:val="22"/>
        </w:rPr>
        <w:t xml:space="preserve">O IZPOLNJEVANJU POGOJEV ZA SODELOVANJE NA </w:t>
      </w:r>
      <w:r w:rsidR="006C638A" w:rsidRPr="00AA4EBF">
        <w:rPr>
          <w:rFonts w:ascii="Times New Roman" w:hAnsi="Times New Roman" w:cs="Times New Roman"/>
          <w:b/>
          <w:snapToGrid w:val="0"/>
          <w:sz w:val="22"/>
          <w:szCs w:val="22"/>
        </w:rPr>
        <w:t xml:space="preserve">JAVNEM </w:t>
      </w:r>
      <w:r w:rsidR="007B0B91" w:rsidRPr="00AA4EBF">
        <w:rPr>
          <w:rFonts w:ascii="Times New Roman" w:hAnsi="Times New Roman" w:cs="Times New Roman"/>
          <w:b/>
          <w:snapToGrid w:val="0"/>
          <w:sz w:val="22"/>
          <w:szCs w:val="22"/>
        </w:rPr>
        <w:t>RAZPISU</w:t>
      </w:r>
      <w:r w:rsidR="006C638A" w:rsidRPr="00AA4EBF">
        <w:rPr>
          <w:rFonts w:ascii="Times New Roman" w:hAnsi="Times New Roman" w:cs="Times New Roman"/>
          <w:b/>
          <w:snapToGrid w:val="0"/>
          <w:sz w:val="22"/>
          <w:szCs w:val="22"/>
        </w:rPr>
        <w:t xml:space="preserve"> ZA IZBOR PREJEMNIKOV ŠTIPEN</w:t>
      </w:r>
      <w:r w:rsidR="00B76E33">
        <w:rPr>
          <w:rFonts w:ascii="Times New Roman" w:hAnsi="Times New Roman" w:cs="Times New Roman"/>
          <w:b/>
          <w:snapToGrid w:val="0"/>
          <w:sz w:val="22"/>
          <w:szCs w:val="22"/>
        </w:rPr>
        <w:t>DIJ ZA USTVARJALNOST V LETU 2019</w:t>
      </w:r>
      <w:r w:rsidR="006C638A" w:rsidRPr="00AA4EBF">
        <w:rPr>
          <w:rFonts w:ascii="Times New Roman" w:hAnsi="Times New Roman" w:cs="Times New Roman"/>
          <w:b/>
          <w:snapToGrid w:val="0"/>
          <w:sz w:val="22"/>
          <w:szCs w:val="22"/>
        </w:rPr>
        <w:t xml:space="preserve">, PODROČJE </w:t>
      </w:r>
      <w:r w:rsidR="00FC791D" w:rsidRPr="00AA4EBF">
        <w:rPr>
          <w:rFonts w:ascii="Times New Roman" w:hAnsi="Times New Roman" w:cs="Times New Roman"/>
          <w:b/>
          <w:snapToGrid w:val="0"/>
          <w:sz w:val="22"/>
          <w:szCs w:val="22"/>
        </w:rPr>
        <w:t xml:space="preserve">LEPOSLOVJA – </w:t>
      </w:r>
      <w:r w:rsidR="00F90725" w:rsidRPr="00AA4EBF">
        <w:rPr>
          <w:rFonts w:ascii="Times New Roman" w:hAnsi="Times New Roman" w:cs="Times New Roman"/>
          <w:b/>
          <w:sz w:val="22"/>
          <w:szCs w:val="22"/>
        </w:rPr>
        <w:t>PERSPEKTIVNI</w:t>
      </w:r>
      <w:r w:rsidR="00FC791D" w:rsidRPr="00AA4EBF">
        <w:rPr>
          <w:rFonts w:ascii="Times New Roman" w:hAnsi="Times New Roman" w:cs="Times New Roman"/>
          <w:b/>
          <w:sz w:val="22"/>
          <w:szCs w:val="22"/>
        </w:rPr>
        <w:t xml:space="preserve"> USTVARJALEC</w:t>
      </w:r>
    </w:p>
    <w:p w14:paraId="6D1B4908" w14:textId="77777777" w:rsidR="004E6B0E" w:rsidRPr="00AA4EBF" w:rsidRDefault="004E6B0E" w:rsidP="00AA4EBF">
      <w:pPr>
        <w:widowControl w:val="0"/>
        <w:spacing w:line="276" w:lineRule="auto"/>
        <w:ind w:right="-32"/>
        <w:rPr>
          <w:rFonts w:ascii="Times New Roman" w:hAnsi="Times New Roman" w:cs="Times New Roman"/>
          <w:b/>
          <w:snapToGrid w:val="0"/>
          <w:sz w:val="22"/>
          <w:szCs w:val="22"/>
        </w:rPr>
      </w:pPr>
    </w:p>
    <w:p w14:paraId="09B02214" w14:textId="77777777" w:rsidR="003265D7" w:rsidRPr="00AA4EBF" w:rsidRDefault="003265D7" w:rsidP="00AA4EBF">
      <w:pPr>
        <w:pStyle w:val="Naslov1"/>
        <w:spacing w:line="276" w:lineRule="auto"/>
        <w:rPr>
          <w:rFonts w:ascii="Times New Roman" w:hAnsi="Times New Roman" w:cs="Times New Roman"/>
          <w:bCs w:val="0"/>
          <w:color w:val="auto"/>
          <w:sz w:val="22"/>
          <w:szCs w:val="22"/>
        </w:rPr>
      </w:pPr>
      <w:r w:rsidRPr="00AA4EBF">
        <w:rPr>
          <w:rFonts w:ascii="Times New Roman" w:hAnsi="Times New Roman" w:cs="Times New Roman"/>
          <w:color w:val="auto"/>
          <w:sz w:val="22"/>
          <w:szCs w:val="22"/>
        </w:rPr>
        <w:t>Izjavljam:</w:t>
      </w:r>
    </w:p>
    <w:p w14:paraId="1FA32B9D" w14:textId="730DC0A5" w:rsidR="00154DD5" w:rsidRPr="00AA4EBF" w:rsidRDefault="003265D7" w:rsidP="00AA4EBF">
      <w:pPr>
        <w:numPr>
          <w:ilvl w:val="0"/>
          <w:numId w:val="16"/>
        </w:num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sz w:val="22"/>
          <w:szCs w:val="22"/>
        </w:rPr>
      </w:pPr>
      <w:r w:rsidRPr="00AA4EBF">
        <w:rPr>
          <w:rFonts w:ascii="Times New Roman" w:hAnsi="Times New Roman" w:cs="Times New Roman"/>
          <w:sz w:val="22"/>
          <w:szCs w:val="22"/>
        </w:rPr>
        <w:t xml:space="preserve">da izpolnjujem vse </w:t>
      </w:r>
      <w:r w:rsidR="00154DD5" w:rsidRPr="00AA4EBF">
        <w:rPr>
          <w:rFonts w:ascii="Times New Roman" w:hAnsi="Times New Roman" w:cs="Times New Roman"/>
          <w:sz w:val="22"/>
          <w:szCs w:val="22"/>
        </w:rPr>
        <w:t xml:space="preserve">splošne in posebne </w:t>
      </w:r>
      <w:r w:rsidRPr="00AA4EBF">
        <w:rPr>
          <w:rFonts w:ascii="Times New Roman" w:hAnsi="Times New Roman" w:cs="Times New Roman"/>
          <w:sz w:val="22"/>
          <w:szCs w:val="22"/>
        </w:rPr>
        <w:t xml:space="preserve">pogoje razpisa </w:t>
      </w:r>
      <w:r w:rsidR="00FC791D" w:rsidRPr="00AA4EBF">
        <w:rPr>
          <w:rFonts w:ascii="Times New Roman" w:hAnsi="Times New Roman" w:cs="Times New Roman"/>
          <w:sz w:val="22"/>
          <w:szCs w:val="22"/>
        </w:rPr>
        <w:t>na</w:t>
      </w:r>
      <w:r w:rsidR="00154DD5" w:rsidRPr="00AA4EBF">
        <w:rPr>
          <w:rFonts w:ascii="Times New Roman" w:hAnsi="Times New Roman" w:cs="Times New Roman"/>
          <w:sz w:val="22"/>
          <w:szCs w:val="22"/>
        </w:rPr>
        <w:t xml:space="preserve"> področju leposlovja za </w:t>
      </w:r>
      <w:r w:rsidR="00F90725" w:rsidRPr="00AA4EBF">
        <w:rPr>
          <w:rFonts w:ascii="Times New Roman" w:hAnsi="Times New Roman" w:cs="Times New Roman"/>
          <w:sz w:val="22"/>
          <w:szCs w:val="22"/>
        </w:rPr>
        <w:t>perspektivne ustvarjalce</w:t>
      </w:r>
      <w:r w:rsidRPr="00AA4EBF">
        <w:rPr>
          <w:rFonts w:ascii="Times New Roman" w:hAnsi="Times New Roman" w:cs="Times New Roman"/>
          <w:sz w:val="22"/>
          <w:szCs w:val="22"/>
        </w:rPr>
        <w:t xml:space="preserve"> JR</w:t>
      </w:r>
      <w:r w:rsidR="00B76E33">
        <w:rPr>
          <w:rFonts w:ascii="Times New Roman" w:hAnsi="Times New Roman" w:cs="Times New Roman"/>
          <w:sz w:val="22"/>
          <w:szCs w:val="22"/>
        </w:rPr>
        <w:t>5</w:t>
      </w:r>
      <w:r w:rsidRPr="00AA4EBF">
        <w:rPr>
          <w:rFonts w:ascii="Times New Roman" w:hAnsi="Times New Roman" w:cs="Times New Roman"/>
          <w:sz w:val="22"/>
          <w:szCs w:val="22"/>
        </w:rPr>
        <w:t>–ŠTIPENDIJE–201</w:t>
      </w:r>
      <w:r w:rsidR="00B76E33">
        <w:rPr>
          <w:rFonts w:ascii="Times New Roman" w:hAnsi="Times New Roman" w:cs="Times New Roman"/>
          <w:sz w:val="22"/>
          <w:szCs w:val="22"/>
        </w:rPr>
        <w:t>9</w:t>
      </w:r>
      <w:r w:rsidRPr="00AA4EBF">
        <w:rPr>
          <w:rFonts w:ascii="Times New Roman" w:hAnsi="Times New Roman" w:cs="Times New Roman"/>
          <w:sz w:val="22"/>
          <w:szCs w:val="22"/>
        </w:rPr>
        <w:t>;</w:t>
      </w:r>
    </w:p>
    <w:p w14:paraId="47A4DB93" w14:textId="04AE5E59" w:rsidR="003265D7" w:rsidRPr="00AA4EBF" w:rsidRDefault="003265D7" w:rsidP="00AA4EBF">
      <w:pPr>
        <w:pStyle w:val="Odstavekseznama"/>
        <w:numPr>
          <w:ilvl w:val="0"/>
          <w:numId w:val="16"/>
        </w:numPr>
        <w:autoSpaceDE w:val="0"/>
        <w:autoSpaceDN w:val="0"/>
        <w:adjustRightInd w:val="0"/>
        <w:spacing w:line="276" w:lineRule="auto"/>
        <w:rPr>
          <w:sz w:val="22"/>
          <w:szCs w:val="22"/>
        </w:rPr>
      </w:pPr>
      <w:r w:rsidRPr="00AA4EBF">
        <w:rPr>
          <w:sz w:val="22"/>
          <w:szCs w:val="22"/>
        </w:rPr>
        <w:t>da sem proučil/-a dokumentacijo javnega razpisa JR</w:t>
      </w:r>
      <w:r w:rsidR="00B76E33">
        <w:rPr>
          <w:sz w:val="22"/>
          <w:szCs w:val="22"/>
        </w:rPr>
        <w:t>5</w:t>
      </w:r>
      <w:r w:rsidRPr="00AA4EBF">
        <w:rPr>
          <w:sz w:val="22"/>
          <w:szCs w:val="22"/>
        </w:rPr>
        <w:t>–ŠTIPENDIJE–201</w:t>
      </w:r>
      <w:r w:rsidR="00B76E33">
        <w:rPr>
          <w:sz w:val="22"/>
          <w:szCs w:val="22"/>
        </w:rPr>
        <w:t>9</w:t>
      </w:r>
      <w:r w:rsidRPr="00AA4EBF">
        <w:rPr>
          <w:sz w:val="22"/>
          <w:szCs w:val="22"/>
        </w:rPr>
        <w:t xml:space="preserve"> in jo v celoti sprejemam.</w:t>
      </w:r>
    </w:p>
    <w:p w14:paraId="1A8866A7" w14:textId="77777777" w:rsidR="003265D7" w:rsidRPr="00AA4EBF" w:rsidRDefault="003265D7" w:rsidP="00AA4EBF">
      <w:pPr>
        <w:spacing w:line="276" w:lineRule="auto"/>
        <w:rPr>
          <w:rFonts w:ascii="Times New Roman" w:hAnsi="Times New Roman" w:cs="Times New Roman"/>
          <w:sz w:val="22"/>
          <w:szCs w:val="22"/>
        </w:rPr>
      </w:pPr>
    </w:p>
    <w:p w14:paraId="59167111" w14:textId="77777777" w:rsidR="007602F7" w:rsidRDefault="007602F7" w:rsidP="00AA4EBF">
      <w:pPr>
        <w:spacing w:line="276" w:lineRule="auto"/>
        <w:rPr>
          <w:rFonts w:ascii="Times New Roman" w:hAnsi="Times New Roman" w:cs="Times New Roman"/>
          <w:sz w:val="22"/>
          <w:szCs w:val="22"/>
        </w:rPr>
      </w:pPr>
    </w:p>
    <w:p w14:paraId="4ACDA65A" w14:textId="77777777" w:rsidR="004E6B0E" w:rsidRDefault="004E6B0E" w:rsidP="00AA4EBF">
      <w:pPr>
        <w:spacing w:line="276" w:lineRule="auto"/>
        <w:rPr>
          <w:rFonts w:ascii="Times New Roman" w:hAnsi="Times New Roman" w:cs="Times New Roman"/>
          <w:sz w:val="22"/>
          <w:szCs w:val="22"/>
        </w:rPr>
      </w:pPr>
    </w:p>
    <w:p w14:paraId="4E739AA5" w14:textId="77777777" w:rsidR="004E6B0E" w:rsidRPr="00AA4EBF" w:rsidRDefault="004E6B0E" w:rsidP="00AA4EBF">
      <w:pPr>
        <w:spacing w:line="276" w:lineRule="auto"/>
        <w:rPr>
          <w:rFonts w:ascii="Times New Roman" w:hAnsi="Times New Roman" w:cs="Times New Roman"/>
          <w:sz w:val="22"/>
          <w:szCs w:val="22"/>
        </w:rPr>
      </w:pPr>
    </w:p>
    <w:p w14:paraId="599CD222" w14:textId="77777777" w:rsidR="007602F7" w:rsidRPr="00AA4EBF" w:rsidRDefault="007602F7" w:rsidP="00AA4EBF">
      <w:pPr>
        <w:autoSpaceDE w:val="0"/>
        <w:autoSpaceDN w:val="0"/>
        <w:adjustRightInd w:val="0"/>
        <w:spacing w:line="276" w:lineRule="auto"/>
        <w:ind w:right="-32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14:paraId="4B3650BA" w14:textId="0D281E69" w:rsidR="00ED4B7F" w:rsidRPr="00AA4EBF" w:rsidRDefault="00ED4B7F" w:rsidP="00AA4EBF">
      <w:pPr>
        <w:tabs>
          <w:tab w:val="left" w:pos="4680"/>
        </w:tabs>
        <w:spacing w:line="276" w:lineRule="auto"/>
        <w:rPr>
          <w:rFonts w:ascii="Times New Roman" w:hAnsi="Times New Roman" w:cs="Times New Roman"/>
          <w:b/>
          <w:sz w:val="22"/>
          <w:szCs w:val="22"/>
        </w:rPr>
      </w:pPr>
      <w:r w:rsidRPr="00AA4EBF">
        <w:rPr>
          <w:rFonts w:ascii="Times New Roman" w:hAnsi="Times New Roman" w:cs="Times New Roman"/>
          <w:b/>
          <w:sz w:val="22"/>
          <w:szCs w:val="22"/>
        </w:rPr>
        <w:t xml:space="preserve">Datum: </w:t>
      </w:r>
      <w:r w:rsidRPr="00AA4EBF">
        <w:rPr>
          <w:rFonts w:ascii="Times New Roman" w:hAnsi="Times New Roman" w:cs="Times New Roman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A4EBF">
        <w:rPr>
          <w:rFonts w:ascii="Times New Roman" w:hAnsi="Times New Roman" w:cs="Times New Roman"/>
          <w:b/>
          <w:sz w:val="22"/>
          <w:szCs w:val="22"/>
        </w:rPr>
        <w:instrText xml:space="preserve"> FORMTEXT </w:instrText>
      </w:r>
      <w:r w:rsidRPr="00AA4EBF">
        <w:rPr>
          <w:rFonts w:ascii="Times New Roman" w:hAnsi="Times New Roman" w:cs="Times New Roman"/>
          <w:b/>
          <w:sz w:val="22"/>
          <w:szCs w:val="22"/>
        </w:rPr>
      </w:r>
      <w:r w:rsidRPr="00AA4EBF">
        <w:rPr>
          <w:rFonts w:ascii="Times New Roman" w:hAnsi="Times New Roman" w:cs="Times New Roman"/>
          <w:b/>
          <w:sz w:val="22"/>
          <w:szCs w:val="22"/>
        </w:rPr>
        <w:fldChar w:fldCharType="separate"/>
      </w:r>
      <w:r w:rsidRPr="00AA4EBF">
        <w:rPr>
          <w:rFonts w:ascii="Times New Roman" w:hAnsi="Times New Roman" w:cs="Times New Roman"/>
          <w:b/>
          <w:noProof/>
          <w:sz w:val="22"/>
          <w:szCs w:val="22"/>
        </w:rPr>
        <w:t> </w:t>
      </w:r>
      <w:r w:rsidRPr="00AA4EBF">
        <w:rPr>
          <w:rFonts w:ascii="Times New Roman" w:hAnsi="Times New Roman" w:cs="Times New Roman"/>
          <w:b/>
          <w:noProof/>
          <w:sz w:val="22"/>
          <w:szCs w:val="22"/>
        </w:rPr>
        <w:t> </w:t>
      </w:r>
      <w:r w:rsidRPr="00AA4EBF">
        <w:rPr>
          <w:rFonts w:ascii="Times New Roman" w:hAnsi="Times New Roman" w:cs="Times New Roman"/>
          <w:b/>
          <w:noProof/>
          <w:sz w:val="22"/>
          <w:szCs w:val="22"/>
        </w:rPr>
        <w:t> </w:t>
      </w:r>
      <w:r w:rsidRPr="00AA4EBF">
        <w:rPr>
          <w:rFonts w:ascii="Times New Roman" w:hAnsi="Times New Roman" w:cs="Times New Roman"/>
          <w:b/>
          <w:noProof/>
          <w:sz w:val="22"/>
          <w:szCs w:val="22"/>
        </w:rPr>
        <w:t> </w:t>
      </w:r>
      <w:r w:rsidRPr="00AA4EBF">
        <w:rPr>
          <w:rFonts w:ascii="Times New Roman" w:hAnsi="Times New Roman" w:cs="Times New Roman"/>
          <w:b/>
          <w:noProof/>
          <w:sz w:val="22"/>
          <w:szCs w:val="22"/>
        </w:rPr>
        <w:t> </w:t>
      </w:r>
      <w:r w:rsidRPr="00AA4EBF">
        <w:rPr>
          <w:rFonts w:ascii="Times New Roman" w:hAnsi="Times New Roman" w:cs="Times New Roman"/>
          <w:b/>
          <w:sz w:val="22"/>
          <w:szCs w:val="22"/>
        </w:rPr>
        <w:fldChar w:fldCharType="end"/>
      </w:r>
      <w:r w:rsidR="00432F91">
        <w:rPr>
          <w:rFonts w:ascii="Times New Roman" w:hAnsi="Times New Roman" w:cs="Times New Roman"/>
          <w:b/>
          <w:sz w:val="22"/>
          <w:szCs w:val="22"/>
        </w:rPr>
        <w:tab/>
      </w:r>
      <w:r w:rsidR="00432F91">
        <w:rPr>
          <w:rFonts w:ascii="Times New Roman" w:hAnsi="Times New Roman" w:cs="Times New Roman"/>
          <w:b/>
          <w:sz w:val="22"/>
          <w:szCs w:val="22"/>
        </w:rPr>
        <w:tab/>
        <w:t>Podpis:</w:t>
      </w:r>
    </w:p>
    <w:p w14:paraId="7DC3C7E8" w14:textId="77777777" w:rsidR="00ED4B7F" w:rsidRPr="00AA4EBF" w:rsidRDefault="00ED4B7F" w:rsidP="00AA4EBF">
      <w:pPr>
        <w:tabs>
          <w:tab w:val="left" w:pos="4680"/>
        </w:tabs>
        <w:spacing w:line="276" w:lineRule="auto"/>
        <w:rPr>
          <w:rFonts w:ascii="Times New Roman" w:hAnsi="Times New Roman" w:cs="Times New Roman"/>
          <w:sz w:val="22"/>
          <w:szCs w:val="22"/>
        </w:rPr>
      </w:pPr>
      <w:r w:rsidRPr="00AA4EBF">
        <w:rPr>
          <w:rFonts w:ascii="Times New Roman" w:hAnsi="Times New Roman" w:cs="Times New Roman"/>
          <w:b/>
          <w:sz w:val="22"/>
          <w:szCs w:val="22"/>
        </w:rPr>
        <w:tab/>
      </w:r>
      <w:r w:rsidRPr="00AA4EBF">
        <w:rPr>
          <w:rFonts w:ascii="Times New Roman" w:hAnsi="Times New Roman" w:cs="Times New Roman"/>
          <w:b/>
          <w:sz w:val="22"/>
          <w:szCs w:val="22"/>
        </w:rPr>
        <w:tab/>
      </w:r>
      <w:r w:rsidRPr="00AA4EBF">
        <w:rPr>
          <w:rFonts w:ascii="Times New Roman" w:hAnsi="Times New Roman" w:cs="Times New Roman"/>
          <w:b/>
          <w:sz w:val="22"/>
          <w:szCs w:val="22"/>
        </w:rPr>
        <w:fldChar w:fldCharType="begin">
          <w:ffData>
            <w:name w:val="Besedilo5"/>
            <w:enabled/>
            <w:calcOnExit w:val="0"/>
            <w:textInput/>
          </w:ffData>
        </w:fldChar>
      </w:r>
      <w:r w:rsidRPr="00AA4EBF">
        <w:rPr>
          <w:rFonts w:ascii="Times New Roman" w:hAnsi="Times New Roman" w:cs="Times New Roman"/>
          <w:b/>
          <w:sz w:val="22"/>
          <w:szCs w:val="22"/>
        </w:rPr>
        <w:instrText xml:space="preserve"> FORMTEXT </w:instrText>
      </w:r>
      <w:r w:rsidRPr="00AA4EBF">
        <w:rPr>
          <w:rFonts w:ascii="Times New Roman" w:hAnsi="Times New Roman" w:cs="Times New Roman"/>
          <w:b/>
          <w:sz w:val="22"/>
          <w:szCs w:val="22"/>
        </w:rPr>
      </w:r>
      <w:r w:rsidRPr="00AA4EBF">
        <w:rPr>
          <w:rFonts w:ascii="Times New Roman" w:hAnsi="Times New Roman" w:cs="Times New Roman"/>
          <w:b/>
          <w:sz w:val="22"/>
          <w:szCs w:val="22"/>
        </w:rPr>
        <w:fldChar w:fldCharType="separate"/>
      </w:r>
      <w:r w:rsidRPr="00AA4EBF">
        <w:rPr>
          <w:rFonts w:ascii="Times New Roman" w:hAnsi="Times New Roman" w:cs="Times New Roman"/>
          <w:b/>
          <w:noProof/>
          <w:sz w:val="22"/>
          <w:szCs w:val="22"/>
        </w:rPr>
        <w:t> </w:t>
      </w:r>
      <w:r w:rsidRPr="00AA4EBF">
        <w:rPr>
          <w:rFonts w:ascii="Times New Roman" w:hAnsi="Times New Roman" w:cs="Times New Roman"/>
          <w:b/>
          <w:noProof/>
          <w:sz w:val="22"/>
          <w:szCs w:val="22"/>
        </w:rPr>
        <w:t> </w:t>
      </w:r>
      <w:r w:rsidRPr="00AA4EBF">
        <w:rPr>
          <w:rFonts w:ascii="Times New Roman" w:hAnsi="Times New Roman" w:cs="Times New Roman"/>
          <w:b/>
          <w:noProof/>
          <w:sz w:val="22"/>
          <w:szCs w:val="22"/>
        </w:rPr>
        <w:t> </w:t>
      </w:r>
      <w:r w:rsidRPr="00AA4EBF">
        <w:rPr>
          <w:rFonts w:ascii="Times New Roman" w:hAnsi="Times New Roman" w:cs="Times New Roman"/>
          <w:b/>
          <w:noProof/>
          <w:sz w:val="22"/>
          <w:szCs w:val="22"/>
        </w:rPr>
        <w:t> </w:t>
      </w:r>
      <w:r w:rsidRPr="00AA4EBF">
        <w:rPr>
          <w:rFonts w:ascii="Times New Roman" w:hAnsi="Times New Roman" w:cs="Times New Roman"/>
          <w:b/>
          <w:noProof/>
          <w:sz w:val="22"/>
          <w:szCs w:val="22"/>
        </w:rPr>
        <w:t> </w:t>
      </w:r>
      <w:r w:rsidRPr="00AA4EBF">
        <w:rPr>
          <w:rFonts w:ascii="Times New Roman" w:hAnsi="Times New Roman" w:cs="Times New Roman"/>
          <w:b/>
          <w:sz w:val="22"/>
          <w:szCs w:val="22"/>
        </w:rPr>
        <w:fldChar w:fldCharType="end"/>
      </w:r>
    </w:p>
    <w:p w14:paraId="5AD91567" w14:textId="77777777" w:rsidR="00ED4B7F" w:rsidRDefault="00ED4B7F" w:rsidP="00AA4EBF">
      <w:pPr>
        <w:pStyle w:val="Glava"/>
        <w:tabs>
          <w:tab w:val="left" w:pos="708"/>
        </w:tabs>
        <w:spacing w:line="276" w:lineRule="auto"/>
        <w:rPr>
          <w:rFonts w:ascii="Times New Roman" w:hAnsi="Times New Roman" w:cs="Times New Roman"/>
          <w:sz w:val="22"/>
          <w:szCs w:val="22"/>
        </w:rPr>
      </w:pPr>
    </w:p>
    <w:p w14:paraId="4183C7C1" w14:textId="77777777" w:rsidR="004E6B0E" w:rsidRDefault="004E6B0E" w:rsidP="00AA4EBF">
      <w:pPr>
        <w:pStyle w:val="Glava"/>
        <w:tabs>
          <w:tab w:val="left" w:pos="708"/>
        </w:tabs>
        <w:spacing w:line="276" w:lineRule="auto"/>
        <w:rPr>
          <w:rFonts w:ascii="Times New Roman" w:hAnsi="Times New Roman" w:cs="Times New Roman"/>
          <w:sz w:val="22"/>
          <w:szCs w:val="22"/>
        </w:rPr>
      </w:pPr>
    </w:p>
    <w:p w14:paraId="779310F3" w14:textId="77777777" w:rsidR="004E6B0E" w:rsidRDefault="004E6B0E" w:rsidP="00AA4EBF">
      <w:pPr>
        <w:pStyle w:val="Glava"/>
        <w:tabs>
          <w:tab w:val="left" w:pos="708"/>
        </w:tabs>
        <w:spacing w:line="276" w:lineRule="auto"/>
        <w:rPr>
          <w:rFonts w:ascii="Times New Roman" w:hAnsi="Times New Roman" w:cs="Times New Roman"/>
          <w:sz w:val="22"/>
          <w:szCs w:val="22"/>
        </w:rPr>
      </w:pPr>
    </w:p>
    <w:p w14:paraId="5FFE3250" w14:textId="77777777" w:rsidR="004E6B0E" w:rsidRDefault="004E6B0E" w:rsidP="00AA4EBF">
      <w:pPr>
        <w:pStyle w:val="Glava"/>
        <w:tabs>
          <w:tab w:val="left" w:pos="708"/>
        </w:tabs>
        <w:spacing w:line="276" w:lineRule="auto"/>
        <w:rPr>
          <w:rFonts w:ascii="Times New Roman" w:hAnsi="Times New Roman" w:cs="Times New Roman"/>
          <w:sz w:val="22"/>
          <w:szCs w:val="22"/>
        </w:rPr>
      </w:pPr>
    </w:p>
    <w:p w14:paraId="35DD009A" w14:textId="77777777" w:rsidR="004E6B0E" w:rsidRDefault="004E6B0E" w:rsidP="00AA4EBF">
      <w:pPr>
        <w:pStyle w:val="Glava"/>
        <w:tabs>
          <w:tab w:val="left" w:pos="708"/>
        </w:tabs>
        <w:spacing w:line="276" w:lineRule="auto"/>
        <w:rPr>
          <w:rFonts w:ascii="Times New Roman" w:hAnsi="Times New Roman" w:cs="Times New Roman"/>
          <w:sz w:val="22"/>
          <w:szCs w:val="22"/>
        </w:rPr>
      </w:pPr>
    </w:p>
    <w:p w14:paraId="7A6CF01B" w14:textId="77777777" w:rsidR="004E6B0E" w:rsidRDefault="004E6B0E" w:rsidP="00AA4EBF">
      <w:pPr>
        <w:pStyle w:val="Glava"/>
        <w:tabs>
          <w:tab w:val="left" w:pos="708"/>
        </w:tabs>
        <w:spacing w:line="276" w:lineRule="auto"/>
        <w:rPr>
          <w:rFonts w:ascii="Times New Roman" w:hAnsi="Times New Roman" w:cs="Times New Roman"/>
          <w:sz w:val="22"/>
          <w:szCs w:val="22"/>
        </w:rPr>
      </w:pPr>
    </w:p>
    <w:p w14:paraId="404425AF" w14:textId="77777777" w:rsidR="004E6B0E" w:rsidRDefault="004E6B0E" w:rsidP="00AA4EBF">
      <w:pPr>
        <w:pStyle w:val="Glava"/>
        <w:tabs>
          <w:tab w:val="left" w:pos="708"/>
        </w:tabs>
        <w:spacing w:line="276" w:lineRule="auto"/>
        <w:rPr>
          <w:rFonts w:ascii="Times New Roman" w:hAnsi="Times New Roman" w:cs="Times New Roman"/>
          <w:sz w:val="22"/>
          <w:szCs w:val="22"/>
        </w:rPr>
      </w:pPr>
    </w:p>
    <w:p w14:paraId="11667761" w14:textId="77777777" w:rsidR="004E6B0E" w:rsidRDefault="004E6B0E" w:rsidP="00AA4EBF">
      <w:pPr>
        <w:pStyle w:val="Glava"/>
        <w:tabs>
          <w:tab w:val="left" w:pos="708"/>
        </w:tabs>
        <w:spacing w:line="276" w:lineRule="auto"/>
        <w:rPr>
          <w:rFonts w:ascii="Times New Roman" w:hAnsi="Times New Roman" w:cs="Times New Roman"/>
          <w:sz w:val="22"/>
          <w:szCs w:val="22"/>
        </w:rPr>
      </w:pPr>
    </w:p>
    <w:p w14:paraId="22FE7EAF" w14:textId="77777777" w:rsidR="004E6B0E" w:rsidRDefault="004E6B0E" w:rsidP="00AA4EBF">
      <w:pPr>
        <w:pStyle w:val="Glava"/>
        <w:tabs>
          <w:tab w:val="left" w:pos="708"/>
        </w:tabs>
        <w:spacing w:line="276" w:lineRule="auto"/>
        <w:rPr>
          <w:rFonts w:ascii="Times New Roman" w:hAnsi="Times New Roman" w:cs="Times New Roman"/>
          <w:sz w:val="22"/>
          <w:szCs w:val="22"/>
        </w:rPr>
      </w:pPr>
    </w:p>
    <w:p w14:paraId="184ECD21" w14:textId="77777777" w:rsidR="004E6B0E" w:rsidRDefault="004E6B0E" w:rsidP="00AA4EBF">
      <w:pPr>
        <w:pStyle w:val="Glava"/>
        <w:tabs>
          <w:tab w:val="left" w:pos="708"/>
        </w:tabs>
        <w:spacing w:line="276" w:lineRule="auto"/>
        <w:rPr>
          <w:rFonts w:ascii="Times New Roman" w:hAnsi="Times New Roman" w:cs="Times New Roman"/>
          <w:sz w:val="22"/>
          <w:szCs w:val="22"/>
        </w:rPr>
      </w:pPr>
    </w:p>
    <w:p w14:paraId="22201E64" w14:textId="77777777" w:rsidR="004E6B0E" w:rsidRDefault="004E6B0E" w:rsidP="00AA4EBF">
      <w:pPr>
        <w:pStyle w:val="Glava"/>
        <w:tabs>
          <w:tab w:val="left" w:pos="708"/>
        </w:tabs>
        <w:spacing w:line="276" w:lineRule="auto"/>
        <w:rPr>
          <w:rFonts w:ascii="Times New Roman" w:hAnsi="Times New Roman" w:cs="Times New Roman"/>
          <w:sz w:val="22"/>
          <w:szCs w:val="22"/>
        </w:rPr>
      </w:pPr>
    </w:p>
    <w:p w14:paraId="453AAD08" w14:textId="77777777" w:rsidR="004E6B0E" w:rsidRDefault="004E6B0E" w:rsidP="00AA4EBF">
      <w:pPr>
        <w:pStyle w:val="Glava"/>
        <w:tabs>
          <w:tab w:val="left" w:pos="708"/>
        </w:tabs>
        <w:spacing w:line="276" w:lineRule="auto"/>
        <w:rPr>
          <w:rFonts w:ascii="Times New Roman" w:hAnsi="Times New Roman" w:cs="Times New Roman"/>
          <w:sz w:val="22"/>
          <w:szCs w:val="22"/>
        </w:rPr>
      </w:pPr>
    </w:p>
    <w:p w14:paraId="770CE96A" w14:textId="77777777" w:rsidR="004E6B0E" w:rsidRDefault="004E6B0E" w:rsidP="00AA4EBF">
      <w:pPr>
        <w:pStyle w:val="Glava"/>
        <w:tabs>
          <w:tab w:val="left" w:pos="708"/>
        </w:tabs>
        <w:spacing w:line="276" w:lineRule="auto"/>
        <w:rPr>
          <w:rFonts w:ascii="Times New Roman" w:hAnsi="Times New Roman" w:cs="Times New Roman"/>
          <w:sz w:val="22"/>
          <w:szCs w:val="22"/>
        </w:rPr>
      </w:pPr>
    </w:p>
    <w:p w14:paraId="45637BB9" w14:textId="77777777" w:rsidR="004E6B0E" w:rsidRDefault="004E6B0E" w:rsidP="00AA4EBF">
      <w:pPr>
        <w:pStyle w:val="Glava"/>
        <w:tabs>
          <w:tab w:val="left" w:pos="708"/>
        </w:tabs>
        <w:spacing w:line="276" w:lineRule="auto"/>
        <w:rPr>
          <w:rFonts w:ascii="Times New Roman" w:hAnsi="Times New Roman" w:cs="Times New Roman"/>
          <w:sz w:val="22"/>
          <w:szCs w:val="22"/>
        </w:rPr>
      </w:pPr>
    </w:p>
    <w:p w14:paraId="148E378F" w14:textId="77777777" w:rsidR="004E6B0E" w:rsidRDefault="004E6B0E" w:rsidP="00AA4EBF">
      <w:pPr>
        <w:pStyle w:val="Glava"/>
        <w:tabs>
          <w:tab w:val="left" w:pos="708"/>
        </w:tabs>
        <w:spacing w:line="276" w:lineRule="auto"/>
        <w:rPr>
          <w:rFonts w:ascii="Times New Roman" w:hAnsi="Times New Roman" w:cs="Times New Roman"/>
          <w:sz w:val="22"/>
          <w:szCs w:val="22"/>
        </w:rPr>
      </w:pPr>
    </w:p>
    <w:p w14:paraId="2EF62A23" w14:textId="77777777" w:rsidR="004E6B0E" w:rsidRDefault="004E6B0E" w:rsidP="00AA4EBF">
      <w:pPr>
        <w:pStyle w:val="Glava"/>
        <w:tabs>
          <w:tab w:val="left" w:pos="708"/>
        </w:tabs>
        <w:spacing w:line="276" w:lineRule="auto"/>
        <w:rPr>
          <w:rFonts w:ascii="Times New Roman" w:hAnsi="Times New Roman" w:cs="Times New Roman"/>
          <w:sz w:val="22"/>
          <w:szCs w:val="22"/>
        </w:rPr>
      </w:pPr>
    </w:p>
    <w:p w14:paraId="34BB5B9B" w14:textId="77777777" w:rsidR="004E6B0E" w:rsidRDefault="004E6B0E" w:rsidP="00AA4EBF">
      <w:pPr>
        <w:pStyle w:val="Glava"/>
        <w:tabs>
          <w:tab w:val="left" w:pos="708"/>
        </w:tabs>
        <w:spacing w:line="276" w:lineRule="auto"/>
        <w:rPr>
          <w:rFonts w:ascii="Times New Roman" w:hAnsi="Times New Roman" w:cs="Times New Roman"/>
          <w:sz w:val="22"/>
          <w:szCs w:val="22"/>
        </w:rPr>
      </w:pPr>
    </w:p>
    <w:p w14:paraId="12B60973" w14:textId="77777777" w:rsidR="004E6B0E" w:rsidRDefault="004E6B0E" w:rsidP="00AA4EBF">
      <w:pPr>
        <w:pStyle w:val="Glava"/>
        <w:tabs>
          <w:tab w:val="left" w:pos="708"/>
        </w:tabs>
        <w:spacing w:line="276" w:lineRule="auto"/>
        <w:rPr>
          <w:rFonts w:ascii="Times New Roman" w:hAnsi="Times New Roman" w:cs="Times New Roman"/>
          <w:sz w:val="22"/>
          <w:szCs w:val="22"/>
        </w:rPr>
      </w:pPr>
    </w:p>
    <w:p w14:paraId="6C9546D5" w14:textId="77777777" w:rsidR="004E6B0E" w:rsidRDefault="004E6B0E" w:rsidP="00AA4EBF">
      <w:pPr>
        <w:pStyle w:val="Glava"/>
        <w:tabs>
          <w:tab w:val="left" w:pos="708"/>
        </w:tabs>
        <w:spacing w:line="276" w:lineRule="auto"/>
        <w:rPr>
          <w:rFonts w:ascii="Times New Roman" w:hAnsi="Times New Roman" w:cs="Times New Roman"/>
          <w:sz w:val="22"/>
          <w:szCs w:val="22"/>
        </w:rPr>
      </w:pPr>
    </w:p>
    <w:p w14:paraId="35CB5337" w14:textId="77777777" w:rsidR="004E6B0E" w:rsidRDefault="004E6B0E" w:rsidP="00AA4EBF">
      <w:pPr>
        <w:pStyle w:val="Glava"/>
        <w:tabs>
          <w:tab w:val="left" w:pos="708"/>
        </w:tabs>
        <w:spacing w:line="276" w:lineRule="auto"/>
        <w:rPr>
          <w:rFonts w:ascii="Times New Roman" w:hAnsi="Times New Roman" w:cs="Times New Roman"/>
          <w:sz w:val="22"/>
          <w:szCs w:val="22"/>
        </w:rPr>
      </w:pPr>
    </w:p>
    <w:p w14:paraId="544425F1" w14:textId="77777777" w:rsidR="004E6B0E" w:rsidRDefault="004E6B0E" w:rsidP="00AA4EBF">
      <w:pPr>
        <w:pStyle w:val="Glava"/>
        <w:tabs>
          <w:tab w:val="left" w:pos="708"/>
        </w:tabs>
        <w:spacing w:line="276" w:lineRule="auto"/>
        <w:rPr>
          <w:rFonts w:ascii="Times New Roman" w:hAnsi="Times New Roman" w:cs="Times New Roman"/>
          <w:sz w:val="22"/>
          <w:szCs w:val="22"/>
        </w:rPr>
      </w:pPr>
    </w:p>
    <w:p w14:paraId="55707AE5" w14:textId="77777777" w:rsidR="004E6B0E" w:rsidRDefault="004E6B0E" w:rsidP="00AA4EBF">
      <w:pPr>
        <w:pStyle w:val="Glava"/>
        <w:tabs>
          <w:tab w:val="left" w:pos="708"/>
        </w:tabs>
        <w:spacing w:line="276" w:lineRule="auto"/>
        <w:rPr>
          <w:rFonts w:ascii="Times New Roman" w:hAnsi="Times New Roman" w:cs="Times New Roman"/>
          <w:sz w:val="22"/>
          <w:szCs w:val="22"/>
        </w:rPr>
      </w:pPr>
    </w:p>
    <w:p w14:paraId="5727960E" w14:textId="77777777" w:rsidR="004E6B0E" w:rsidRDefault="004E6B0E" w:rsidP="00AA4EBF">
      <w:pPr>
        <w:pStyle w:val="Glava"/>
        <w:tabs>
          <w:tab w:val="left" w:pos="708"/>
        </w:tabs>
        <w:spacing w:line="276" w:lineRule="auto"/>
        <w:rPr>
          <w:rFonts w:ascii="Times New Roman" w:hAnsi="Times New Roman" w:cs="Times New Roman"/>
          <w:sz w:val="22"/>
          <w:szCs w:val="22"/>
        </w:rPr>
      </w:pPr>
    </w:p>
    <w:p w14:paraId="24B48263" w14:textId="77777777" w:rsidR="004E6B0E" w:rsidRDefault="004E6B0E" w:rsidP="00AA4EBF">
      <w:pPr>
        <w:pStyle w:val="Glava"/>
        <w:tabs>
          <w:tab w:val="left" w:pos="708"/>
        </w:tabs>
        <w:spacing w:line="276" w:lineRule="auto"/>
        <w:rPr>
          <w:rFonts w:ascii="Times New Roman" w:hAnsi="Times New Roman" w:cs="Times New Roman"/>
          <w:sz w:val="22"/>
          <w:szCs w:val="22"/>
        </w:rPr>
      </w:pPr>
    </w:p>
    <w:p w14:paraId="3BFAC7A3" w14:textId="77777777" w:rsidR="004E6B0E" w:rsidRDefault="004E6B0E" w:rsidP="00AA4EBF">
      <w:pPr>
        <w:pStyle w:val="Glava"/>
        <w:tabs>
          <w:tab w:val="left" w:pos="708"/>
        </w:tabs>
        <w:spacing w:line="276" w:lineRule="auto"/>
        <w:rPr>
          <w:rFonts w:ascii="Times New Roman" w:hAnsi="Times New Roman" w:cs="Times New Roman"/>
          <w:sz w:val="22"/>
          <w:szCs w:val="22"/>
        </w:rPr>
      </w:pPr>
    </w:p>
    <w:p w14:paraId="1EC9907C" w14:textId="77777777" w:rsidR="004E6B0E" w:rsidRDefault="004E6B0E" w:rsidP="00AA4EBF">
      <w:pPr>
        <w:pStyle w:val="Glava"/>
        <w:tabs>
          <w:tab w:val="left" w:pos="708"/>
        </w:tabs>
        <w:spacing w:line="276" w:lineRule="auto"/>
        <w:rPr>
          <w:rFonts w:ascii="Times New Roman" w:hAnsi="Times New Roman" w:cs="Times New Roman"/>
          <w:sz w:val="22"/>
          <w:szCs w:val="22"/>
        </w:rPr>
      </w:pPr>
    </w:p>
    <w:p w14:paraId="35B89779" w14:textId="77777777" w:rsidR="004E6B0E" w:rsidRDefault="004E6B0E" w:rsidP="00AA4EBF">
      <w:pPr>
        <w:pStyle w:val="Glava"/>
        <w:tabs>
          <w:tab w:val="left" w:pos="708"/>
        </w:tabs>
        <w:spacing w:line="276" w:lineRule="auto"/>
        <w:rPr>
          <w:rFonts w:ascii="Times New Roman" w:hAnsi="Times New Roman" w:cs="Times New Roman"/>
          <w:sz w:val="22"/>
          <w:szCs w:val="22"/>
        </w:rPr>
      </w:pPr>
    </w:p>
    <w:p w14:paraId="0597E02A" w14:textId="77777777" w:rsidR="004E6B0E" w:rsidRDefault="004E6B0E" w:rsidP="00AA4EBF">
      <w:pPr>
        <w:pStyle w:val="Glava"/>
        <w:tabs>
          <w:tab w:val="left" w:pos="708"/>
        </w:tabs>
        <w:spacing w:line="276" w:lineRule="auto"/>
        <w:rPr>
          <w:rFonts w:ascii="Times New Roman" w:hAnsi="Times New Roman" w:cs="Times New Roman"/>
          <w:sz w:val="22"/>
          <w:szCs w:val="22"/>
        </w:rPr>
      </w:pPr>
    </w:p>
    <w:p w14:paraId="2E7F719E" w14:textId="77777777" w:rsidR="004E6B0E" w:rsidRDefault="004E6B0E" w:rsidP="00AA4EBF">
      <w:pPr>
        <w:pStyle w:val="Glava"/>
        <w:tabs>
          <w:tab w:val="left" w:pos="708"/>
        </w:tabs>
        <w:spacing w:line="276" w:lineRule="auto"/>
        <w:rPr>
          <w:rFonts w:ascii="Times New Roman" w:hAnsi="Times New Roman" w:cs="Times New Roman"/>
          <w:sz w:val="22"/>
          <w:szCs w:val="22"/>
        </w:rPr>
      </w:pPr>
    </w:p>
    <w:p w14:paraId="6A368360" w14:textId="77777777" w:rsidR="004E6B0E" w:rsidRDefault="004E6B0E" w:rsidP="00AA4EBF">
      <w:pPr>
        <w:pStyle w:val="Glava"/>
        <w:tabs>
          <w:tab w:val="left" w:pos="708"/>
        </w:tabs>
        <w:spacing w:line="276" w:lineRule="auto"/>
        <w:rPr>
          <w:rFonts w:ascii="Times New Roman" w:hAnsi="Times New Roman" w:cs="Times New Roman"/>
          <w:sz w:val="22"/>
          <w:szCs w:val="22"/>
        </w:rPr>
      </w:pPr>
    </w:p>
    <w:p w14:paraId="485AF6EE" w14:textId="77777777" w:rsidR="004E6B0E" w:rsidRDefault="004E6B0E" w:rsidP="00AA4EBF">
      <w:pPr>
        <w:pStyle w:val="Glava"/>
        <w:tabs>
          <w:tab w:val="left" w:pos="708"/>
        </w:tabs>
        <w:spacing w:line="276" w:lineRule="auto"/>
        <w:rPr>
          <w:rFonts w:ascii="Times New Roman" w:hAnsi="Times New Roman" w:cs="Times New Roman"/>
          <w:sz w:val="22"/>
          <w:szCs w:val="22"/>
        </w:rPr>
      </w:pPr>
    </w:p>
    <w:p w14:paraId="64BFE85E" w14:textId="77777777" w:rsidR="004E6B0E" w:rsidRDefault="004E6B0E" w:rsidP="00AA4EBF">
      <w:pPr>
        <w:pStyle w:val="Glava"/>
        <w:tabs>
          <w:tab w:val="left" w:pos="708"/>
        </w:tabs>
        <w:spacing w:line="276" w:lineRule="auto"/>
        <w:rPr>
          <w:rFonts w:ascii="Times New Roman" w:hAnsi="Times New Roman" w:cs="Times New Roman"/>
          <w:sz w:val="22"/>
          <w:szCs w:val="22"/>
        </w:rPr>
      </w:pPr>
    </w:p>
    <w:p w14:paraId="574A9579" w14:textId="77777777" w:rsidR="004E6B0E" w:rsidRPr="00AA4EBF" w:rsidRDefault="004E6B0E" w:rsidP="00AA4EBF">
      <w:pPr>
        <w:pStyle w:val="Glava"/>
        <w:tabs>
          <w:tab w:val="left" w:pos="708"/>
        </w:tabs>
        <w:spacing w:line="276" w:lineRule="auto"/>
        <w:rPr>
          <w:rFonts w:ascii="Times New Roman" w:hAnsi="Times New Roman" w:cs="Times New Roman"/>
          <w:sz w:val="22"/>
          <w:szCs w:val="22"/>
        </w:rPr>
      </w:pPr>
    </w:p>
    <w:p w14:paraId="1959D847" w14:textId="77777777" w:rsidR="000E1EAC" w:rsidRPr="004D519F" w:rsidRDefault="000E1EAC" w:rsidP="000E1EAC">
      <w:pPr>
        <w:keepNext/>
        <w:jc w:val="center"/>
        <w:outlineLvl w:val="1"/>
        <w:rPr>
          <w:rFonts w:ascii="Times New Roman" w:eastAsia="Times New Roman" w:hAnsi="Times New Roman" w:cs="Times New Roman"/>
          <w:b/>
          <w:lang w:eastAsia="sl-SI"/>
        </w:rPr>
      </w:pPr>
      <w:r w:rsidRPr="004D519F">
        <w:rPr>
          <w:rFonts w:ascii="Times New Roman" w:eastAsia="Times New Roman" w:hAnsi="Times New Roman" w:cs="Times New Roman"/>
          <w:b/>
          <w:lang w:eastAsia="sl-SI"/>
        </w:rPr>
        <w:lastRenderedPageBreak/>
        <w:t>TOČKOVNIK DRUŠTVA SLOVENSKIH PISATELJEV ZA ŠTIPENDIJE IZ NASLOVA KNJIŽNIČNEGA NADOMESTILA</w:t>
      </w:r>
    </w:p>
    <w:p w14:paraId="26CACD2C" w14:textId="77777777" w:rsidR="000E1EAC" w:rsidRPr="004D519F" w:rsidRDefault="000E1EAC" w:rsidP="000E1EAC">
      <w:pPr>
        <w:jc w:val="both"/>
        <w:rPr>
          <w:rFonts w:ascii="Times New Roman" w:eastAsia="Times New Roman" w:hAnsi="Times New Roman" w:cs="Times New Roman"/>
          <w:b/>
          <w:bCs/>
        </w:rPr>
      </w:pPr>
    </w:p>
    <w:p w14:paraId="4D2DDF5C" w14:textId="77777777" w:rsidR="000E1EAC" w:rsidRPr="004D519F" w:rsidRDefault="000E1EAC" w:rsidP="000E1EAC">
      <w:pPr>
        <w:jc w:val="both"/>
        <w:rPr>
          <w:rFonts w:ascii="Times New Roman" w:eastAsia="Times New Roman" w:hAnsi="Times New Roman" w:cs="Times New Roman"/>
        </w:rPr>
      </w:pPr>
      <w:r w:rsidRPr="004D519F">
        <w:rPr>
          <w:rFonts w:ascii="Times New Roman" w:eastAsia="Times New Roman" w:hAnsi="Times New Roman" w:cs="Times New Roman"/>
          <w:b/>
          <w:bCs/>
        </w:rPr>
        <w:t>Elementi točkovanja:</w:t>
      </w:r>
    </w:p>
    <w:p w14:paraId="73DEA61C" w14:textId="77777777" w:rsidR="000E1EAC" w:rsidRPr="004D519F" w:rsidRDefault="000E1EAC" w:rsidP="000E1EAC">
      <w:pPr>
        <w:numPr>
          <w:ilvl w:val="0"/>
          <w:numId w:val="23"/>
        </w:numPr>
        <w:jc w:val="both"/>
        <w:rPr>
          <w:rFonts w:ascii="Times New Roman" w:eastAsia="Times New Roman" w:hAnsi="Times New Roman" w:cs="Times New Roman"/>
        </w:rPr>
      </w:pPr>
      <w:r w:rsidRPr="004D519F">
        <w:rPr>
          <w:rFonts w:ascii="Times New Roman" w:eastAsia="Times New Roman" w:hAnsi="Times New Roman" w:cs="Times New Roman"/>
        </w:rPr>
        <w:t>Prepoznavnost</w:t>
      </w:r>
    </w:p>
    <w:p w14:paraId="3F976A45" w14:textId="77777777" w:rsidR="000E1EAC" w:rsidRPr="004D519F" w:rsidRDefault="000E1EAC" w:rsidP="000E1EAC">
      <w:pPr>
        <w:numPr>
          <w:ilvl w:val="0"/>
          <w:numId w:val="23"/>
        </w:numPr>
        <w:jc w:val="both"/>
        <w:rPr>
          <w:rFonts w:ascii="Times New Roman" w:eastAsia="Times New Roman" w:hAnsi="Times New Roman" w:cs="Times New Roman"/>
        </w:rPr>
      </w:pPr>
      <w:r w:rsidRPr="004D519F">
        <w:rPr>
          <w:rFonts w:ascii="Times New Roman" w:eastAsia="Times New Roman" w:hAnsi="Times New Roman" w:cs="Times New Roman"/>
        </w:rPr>
        <w:t>Odmevnost</w:t>
      </w:r>
    </w:p>
    <w:p w14:paraId="2ED4BAB3" w14:textId="77777777" w:rsidR="000E1EAC" w:rsidRPr="004D519F" w:rsidRDefault="000E1EAC" w:rsidP="000E1EAC">
      <w:pPr>
        <w:numPr>
          <w:ilvl w:val="0"/>
          <w:numId w:val="23"/>
        </w:numPr>
        <w:jc w:val="both"/>
        <w:rPr>
          <w:rFonts w:ascii="Times New Roman" w:eastAsia="Times New Roman" w:hAnsi="Times New Roman" w:cs="Times New Roman"/>
        </w:rPr>
      </w:pPr>
      <w:r w:rsidRPr="004D519F">
        <w:rPr>
          <w:rFonts w:ascii="Times New Roman" w:eastAsia="Times New Roman" w:hAnsi="Times New Roman" w:cs="Times New Roman"/>
        </w:rPr>
        <w:t>Dosežki in reference avtorja</w:t>
      </w:r>
    </w:p>
    <w:p w14:paraId="320B3281" w14:textId="77777777" w:rsidR="000E1EAC" w:rsidRPr="004D519F" w:rsidRDefault="000E1EAC" w:rsidP="000E1EAC">
      <w:pPr>
        <w:numPr>
          <w:ilvl w:val="0"/>
          <w:numId w:val="23"/>
        </w:numPr>
        <w:jc w:val="both"/>
        <w:rPr>
          <w:rFonts w:ascii="Times New Roman" w:eastAsia="Times New Roman" w:hAnsi="Times New Roman" w:cs="Times New Roman"/>
        </w:rPr>
      </w:pPr>
      <w:r w:rsidRPr="004D519F">
        <w:rPr>
          <w:rFonts w:ascii="Times New Roman" w:eastAsia="Times New Roman" w:hAnsi="Times New Roman" w:cs="Times New Roman"/>
        </w:rPr>
        <w:t>Vrhunskost</w:t>
      </w:r>
    </w:p>
    <w:p w14:paraId="729D51A8" w14:textId="77777777" w:rsidR="000E1EAC" w:rsidRPr="004D519F" w:rsidRDefault="000E1EAC" w:rsidP="000E1EAC">
      <w:pPr>
        <w:numPr>
          <w:ilvl w:val="0"/>
          <w:numId w:val="23"/>
        </w:numPr>
        <w:jc w:val="both"/>
        <w:rPr>
          <w:rFonts w:ascii="Times New Roman" w:eastAsia="Times New Roman" w:hAnsi="Times New Roman" w:cs="Times New Roman"/>
        </w:rPr>
      </w:pPr>
      <w:r w:rsidRPr="004D519F">
        <w:rPr>
          <w:rFonts w:ascii="Times New Roman" w:eastAsia="Times New Roman" w:hAnsi="Times New Roman" w:cs="Times New Roman"/>
        </w:rPr>
        <w:t>Vsebinski koncept vloge</w:t>
      </w:r>
    </w:p>
    <w:p w14:paraId="18528F39" w14:textId="77777777" w:rsidR="000E1EAC" w:rsidRPr="004D519F" w:rsidRDefault="000E1EAC" w:rsidP="000E1EAC">
      <w:pPr>
        <w:jc w:val="both"/>
        <w:rPr>
          <w:rFonts w:ascii="Times New Roman" w:eastAsia="Times New Roman" w:hAnsi="Times New Roman" w:cs="Times New Roman"/>
        </w:rPr>
      </w:pPr>
    </w:p>
    <w:p w14:paraId="324D347B" w14:textId="77777777" w:rsidR="000E1EAC" w:rsidRPr="004D519F" w:rsidRDefault="000E1EAC" w:rsidP="000E1EAC">
      <w:pPr>
        <w:jc w:val="both"/>
        <w:rPr>
          <w:rFonts w:ascii="Times New Roman" w:eastAsia="Times New Roman" w:hAnsi="Times New Roman" w:cs="Times New Roman"/>
        </w:rPr>
      </w:pPr>
      <w:r w:rsidRPr="004D519F">
        <w:rPr>
          <w:rFonts w:ascii="Times New Roman" w:eastAsia="Times New Roman" w:hAnsi="Times New Roman" w:cs="Times New Roman"/>
          <w:b/>
        </w:rPr>
        <w:t>Merilo prepoznavnosti</w:t>
      </w:r>
    </w:p>
    <w:p w14:paraId="56E3240E" w14:textId="77777777" w:rsidR="000E1EAC" w:rsidRPr="004D519F" w:rsidRDefault="000E1EAC" w:rsidP="000E1EAC">
      <w:pPr>
        <w:jc w:val="both"/>
        <w:rPr>
          <w:rFonts w:ascii="Times New Roman" w:eastAsia="Times New Roman" w:hAnsi="Times New Roman" w:cs="Times New Roman"/>
        </w:rPr>
      </w:pPr>
      <w:r w:rsidRPr="004D519F">
        <w:rPr>
          <w:rFonts w:ascii="Times New Roman" w:eastAsia="Times New Roman" w:hAnsi="Times New Roman" w:cs="Times New Roman"/>
        </w:rPr>
        <w:t>a) strokovne kritike in avtorske ocene v ne-indeksiranih revijah, v osrednjih časopisih ter v osrednjih elektronskih medijih doma in v tujini</w:t>
      </w:r>
    </w:p>
    <w:p w14:paraId="62EB10F7" w14:textId="77777777" w:rsidR="000E1EAC" w:rsidRPr="004D519F" w:rsidRDefault="000E1EAC" w:rsidP="000E1EAC">
      <w:pPr>
        <w:jc w:val="both"/>
        <w:rPr>
          <w:rFonts w:ascii="Times New Roman" w:eastAsia="Times New Roman" w:hAnsi="Times New Roman" w:cs="Times New Roman"/>
        </w:rPr>
      </w:pPr>
      <w:r w:rsidRPr="004D519F">
        <w:rPr>
          <w:rFonts w:ascii="Times New Roman" w:eastAsia="Times New Roman" w:hAnsi="Times New Roman" w:cs="Times New Roman"/>
        </w:rPr>
        <w:t>b) pri perspektivnih avtorjih priporočilo stanovskega društva in priporočili dveh uveljavljenih avtorjev</w:t>
      </w:r>
    </w:p>
    <w:p w14:paraId="6EF6B270" w14:textId="77777777" w:rsidR="000E1EAC" w:rsidRPr="004D519F" w:rsidRDefault="000E1EAC" w:rsidP="000E1EAC">
      <w:pPr>
        <w:jc w:val="both"/>
        <w:rPr>
          <w:rFonts w:ascii="Times New Roman" w:eastAsia="Times New Roman" w:hAnsi="Times New Roman" w:cs="Times New Roman"/>
        </w:rPr>
      </w:pPr>
      <w:r w:rsidRPr="004D519F">
        <w:rPr>
          <w:rFonts w:ascii="Times New Roman" w:eastAsia="Times New Roman" w:hAnsi="Times New Roman" w:cs="Times New Roman"/>
        </w:rPr>
        <w:t>Poudarek je na obdobju zadnjih treh let za perspektivne ustvarjalce in na obdobju zadnjih 5 let za vrhunske ustvarjalce.</w:t>
      </w:r>
    </w:p>
    <w:p w14:paraId="0928634F" w14:textId="77777777" w:rsidR="000E1EAC" w:rsidRPr="004D519F" w:rsidRDefault="000E1EAC" w:rsidP="000E1EAC">
      <w:pPr>
        <w:jc w:val="both"/>
        <w:rPr>
          <w:rFonts w:ascii="Times New Roman" w:eastAsia="Times New Roman" w:hAnsi="Times New Roman" w:cs="Times New Roman"/>
          <w:b/>
        </w:rPr>
      </w:pPr>
    </w:p>
    <w:p w14:paraId="6D768179" w14:textId="77777777" w:rsidR="000E1EAC" w:rsidRPr="004D519F" w:rsidRDefault="000E1EAC" w:rsidP="000E1EAC">
      <w:pPr>
        <w:jc w:val="both"/>
        <w:rPr>
          <w:rFonts w:ascii="Times New Roman" w:eastAsia="Times New Roman" w:hAnsi="Times New Roman" w:cs="Times New Roman"/>
        </w:rPr>
      </w:pPr>
      <w:r w:rsidRPr="004D519F">
        <w:rPr>
          <w:rFonts w:ascii="Times New Roman" w:eastAsia="Times New Roman" w:hAnsi="Times New Roman" w:cs="Times New Roman"/>
          <w:b/>
        </w:rPr>
        <w:t>Merilo odmevnosti</w:t>
      </w:r>
    </w:p>
    <w:p w14:paraId="7651EC80" w14:textId="77777777" w:rsidR="000E1EAC" w:rsidRPr="004D519F" w:rsidRDefault="000E1EAC" w:rsidP="000E1EAC">
      <w:pPr>
        <w:jc w:val="both"/>
        <w:rPr>
          <w:rFonts w:ascii="Times New Roman" w:eastAsia="Times New Roman" w:hAnsi="Times New Roman" w:cs="Times New Roman"/>
        </w:rPr>
      </w:pPr>
      <w:r w:rsidRPr="004D519F">
        <w:rPr>
          <w:rFonts w:ascii="Times New Roman" w:eastAsia="Times New Roman" w:hAnsi="Times New Roman" w:cs="Times New Roman"/>
        </w:rPr>
        <w:t>a) publicistične ocene, intervjuji avtorja v domačih in tujih revijah in v osrednjih časopisih, v osrednjih elektronskih medijih doma in v tujini.</w:t>
      </w:r>
    </w:p>
    <w:p w14:paraId="3FEAD9EB" w14:textId="77777777" w:rsidR="000E1EAC" w:rsidRPr="004D519F" w:rsidRDefault="000E1EAC" w:rsidP="000E1EAC">
      <w:pPr>
        <w:jc w:val="both"/>
        <w:rPr>
          <w:rFonts w:ascii="Times New Roman" w:eastAsia="Times New Roman" w:hAnsi="Times New Roman" w:cs="Times New Roman"/>
        </w:rPr>
      </w:pPr>
      <w:r w:rsidRPr="004D519F">
        <w:rPr>
          <w:rFonts w:ascii="Times New Roman" w:eastAsia="Times New Roman" w:hAnsi="Times New Roman" w:cs="Times New Roman"/>
        </w:rPr>
        <w:t xml:space="preserve">Kot merilo odmevnosti se ne upoštevajo programski in promocijski napovedniki v medijih. </w:t>
      </w:r>
    </w:p>
    <w:p w14:paraId="2FB6EA1C" w14:textId="77777777" w:rsidR="000E1EAC" w:rsidRPr="004D519F" w:rsidRDefault="000E1EAC" w:rsidP="000E1EAC">
      <w:pPr>
        <w:jc w:val="both"/>
        <w:rPr>
          <w:rFonts w:ascii="Times New Roman" w:eastAsia="Times New Roman" w:hAnsi="Times New Roman" w:cs="Times New Roman"/>
        </w:rPr>
      </w:pPr>
      <w:r w:rsidRPr="004D519F">
        <w:rPr>
          <w:rFonts w:ascii="Times New Roman" w:eastAsia="Times New Roman" w:hAnsi="Times New Roman" w:cs="Times New Roman"/>
        </w:rPr>
        <w:t>b) revijalni prevodi v tujini</w:t>
      </w:r>
    </w:p>
    <w:p w14:paraId="173FF091" w14:textId="77777777" w:rsidR="000E1EAC" w:rsidRPr="004D519F" w:rsidRDefault="000E1EAC" w:rsidP="000E1EAC">
      <w:pPr>
        <w:jc w:val="both"/>
        <w:rPr>
          <w:rFonts w:ascii="Times New Roman" w:eastAsia="Times New Roman" w:hAnsi="Times New Roman" w:cs="Times New Roman"/>
        </w:rPr>
      </w:pPr>
      <w:r w:rsidRPr="004D519F">
        <w:rPr>
          <w:rFonts w:ascii="Times New Roman" w:eastAsia="Times New Roman" w:hAnsi="Times New Roman" w:cs="Times New Roman"/>
        </w:rPr>
        <w:t>c) nastopi na pomembnejših domačih in mednarodnih literarnih festivalih</w:t>
      </w:r>
    </w:p>
    <w:p w14:paraId="0AFCAD97" w14:textId="77777777" w:rsidR="000E1EAC" w:rsidRPr="004D519F" w:rsidRDefault="000E1EAC" w:rsidP="000E1EAC">
      <w:pPr>
        <w:jc w:val="both"/>
        <w:rPr>
          <w:rFonts w:ascii="Times New Roman" w:eastAsia="Times New Roman" w:hAnsi="Times New Roman" w:cs="Times New Roman"/>
        </w:rPr>
      </w:pPr>
      <w:r w:rsidRPr="004D519F">
        <w:rPr>
          <w:rFonts w:ascii="Times New Roman" w:eastAsia="Times New Roman" w:hAnsi="Times New Roman" w:cs="Times New Roman"/>
        </w:rPr>
        <w:t>Poudarek je na obdobju zadnjih treh let za perspektivne ustvarjalce in na obdobju zadnjih 5 let za vrhunske ustvarjalce.</w:t>
      </w:r>
    </w:p>
    <w:p w14:paraId="1A9C3534" w14:textId="77777777" w:rsidR="000E1EAC" w:rsidRPr="004D519F" w:rsidRDefault="000E1EAC" w:rsidP="000E1EAC">
      <w:pPr>
        <w:jc w:val="both"/>
        <w:rPr>
          <w:rFonts w:ascii="Times New Roman" w:eastAsia="Times New Roman" w:hAnsi="Times New Roman" w:cs="Times New Roman"/>
          <w:b/>
        </w:rPr>
      </w:pPr>
    </w:p>
    <w:p w14:paraId="75B1B9F8" w14:textId="77777777" w:rsidR="000E1EAC" w:rsidRPr="004D519F" w:rsidRDefault="000E1EAC" w:rsidP="000E1EAC">
      <w:pPr>
        <w:jc w:val="both"/>
        <w:rPr>
          <w:rFonts w:ascii="Times New Roman" w:eastAsia="Times New Roman" w:hAnsi="Times New Roman" w:cs="Times New Roman"/>
        </w:rPr>
      </w:pPr>
      <w:r w:rsidRPr="004D519F">
        <w:rPr>
          <w:rFonts w:ascii="Times New Roman" w:eastAsia="Times New Roman" w:hAnsi="Times New Roman" w:cs="Times New Roman"/>
          <w:b/>
        </w:rPr>
        <w:t>Merilo dosežkov in referenc</w:t>
      </w:r>
    </w:p>
    <w:p w14:paraId="3E385422" w14:textId="77777777" w:rsidR="000E1EAC" w:rsidRPr="004D519F" w:rsidRDefault="000E1EAC" w:rsidP="000E1EAC">
      <w:pPr>
        <w:jc w:val="both"/>
        <w:rPr>
          <w:rFonts w:ascii="Times New Roman" w:eastAsia="Times New Roman" w:hAnsi="Times New Roman" w:cs="Times New Roman"/>
        </w:rPr>
      </w:pPr>
      <w:r w:rsidRPr="004D519F">
        <w:rPr>
          <w:rFonts w:ascii="Times New Roman" w:eastAsia="Times New Roman" w:hAnsi="Times New Roman" w:cs="Times New Roman"/>
        </w:rPr>
        <w:t xml:space="preserve">a) domače in tuje nagrade ter nominacije za nagrade ožjega pomena </w:t>
      </w:r>
    </w:p>
    <w:p w14:paraId="12006BB4" w14:textId="77777777" w:rsidR="000E1EAC" w:rsidRPr="004D519F" w:rsidRDefault="000E1EAC" w:rsidP="000E1EAC">
      <w:pPr>
        <w:jc w:val="both"/>
        <w:rPr>
          <w:rFonts w:ascii="Times New Roman" w:eastAsia="Times New Roman" w:hAnsi="Times New Roman" w:cs="Times New Roman"/>
        </w:rPr>
      </w:pPr>
      <w:r w:rsidRPr="004D519F">
        <w:rPr>
          <w:rFonts w:ascii="Times New Roman" w:eastAsia="Times New Roman" w:hAnsi="Times New Roman" w:cs="Times New Roman"/>
        </w:rPr>
        <w:t>b) uvrstitve v domače in tuje antologije</w:t>
      </w:r>
    </w:p>
    <w:p w14:paraId="35309994" w14:textId="77777777" w:rsidR="000E1EAC" w:rsidRPr="004D519F" w:rsidRDefault="000E1EAC" w:rsidP="000E1EAC">
      <w:pPr>
        <w:jc w:val="both"/>
        <w:rPr>
          <w:rFonts w:ascii="Times New Roman" w:eastAsia="Times New Roman" w:hAnsi="Times New Roman" w:cs="Times New Roman"/>
        </w:rPr>
      </w:pPr>
      <w:r w:rsidRPr="004D519F">
        <w:rPr>
          <w:rFonts w:ascii="Times New Roman" w:eastAsia="Times New Roman" w:hAnsi="Times New Roman" w:cs="Times New Roman"/>
        </w:rPr>
        <w:t>c) samostojni knjižni prevodi avtorja v tujini (kot samostojni prevodi se štejejo tudi knjige z največ tremi sodelujočimi avtorji).</w:t>
      </w:r>
    </w:p>
    <w:p w14:paraId="24809DA8" w14:textId="77777777" w:rsidR="000E1EAC" w:rsidRPr="004D519F" w:rsidRDefault="000E1EAC" w:rsidP="000E1EAC">
      <w:pPr>
        <w:jc w:val="both"/>
        <w:rPr>
          <w:rFonts w:ascii="Times New Roman" w:eastAsia="Times New Roman" w:hAnsi="Times New Roman" w:cs="Times New Roman"/>
        </w:rPr>
      </w:pPr>
      <w:r w:rsidRPr="004D519F">
        <w:rPr>
          <w:rFonts w:ascii="Times New Roman" w:eastAsia="Times New Roman" w:hAnsi="Times New Roman" w:cs="Times New Roman"/>
        </w:rPr>
        <w:t>Poudarek je na obdobju zadnjih treh let za perspektivne ustvarjalce in na obdobju zadnjih 5 let za vrhunske ustvarjalce.</w:t>
      </w:r>
    </w:p>
    <w:p w14:paraId="752CF62B" w14:textId="77777777" w:rsidR="000E1EAC" w:rsidRPr="004D519F" w:rsidRDefault="000E1EAC" w:rsidP="000E1EAC">
      <w:pPr>
        <w:jc w:val="both"/>
        <w:rPr>
          <w:rFonts w:ascii="Times New Roman" w:eastAsia="Times New Roman" w:hAnsi="Times New Roman" w:cs="Times New Roman"/>
          <w:b/>
        </w:rPr>
      </w:pPr>
    </w:p>
    <w:p w14:paraId="58ECBC0B" w14:textId="77777777" w:rsidR="000E1EAC" w:rsidRPr="004D519F" w:rsidRDefault="000E1EAC" w:rsidP="000E1EAC">
      <w:pPr>
        <w:jc w:val="both"/>
        <w:rPr>
          <w:rFonts w:ascii="Times New Roman" w:eastAsia="Times New Roman" w:hAnsi="Times New Roman" w:cs="Times New Roman"/>
        </w:rPr>
      </w:pPr>
      <w:r w:rsidRPr="004D519F">
        <w:rPr>
          <w:rFonts w:ascii="Times New Roman" w:eastAsia="Times New Roman" w:hAnsi="Times New Roman" w:cs="Times New Roman"/>
          <w:b/>
        </w:rPr>
        <w:t>Merilo vrhunskosti</w:t>
      </w:r>
    </w:p>
    <w:p w14:paraId="0CF6C58B" w14:textId="77777777" w:rsidR="000E1EAC" w:rsidRPr="004D519F" w:rsidRDefault="000E1EAC" w:rsidP="000E1EAC">
      <w:pPr>
        <w:jc w:val="both"/>
        <w:rPr>
          <w:rFonts w:ascii="Times New Roman" w:eastAsia="Times New Roman" w:hAnsi="Times New Roman" w:cs="Times New Roman"/>
        </w:rPr>
      </w:pPr>
      <w:r w:rsidRPr="004D519F">
        <w:rPr>
          <w:rFonts w:ascii="Times New Roman" w:eastAsia="Times New Roman" w:hAnsi="Times New Roman" w:cs="Times New Roman"/>
        </w:rPr>
        <w:t>a) uvrstitve v indeksirane strokovne revije, indeksirane znanstvene monografske publikacije, literarnozgodovinske in literarnoteoretične študije, strokovne in splošne enciklopedije</w:t>
      </w:r>
    </w:p>
    <w:p w14:paraId="72052D46" w14:textId="77777777" w:rsidR="000E1EAC" w:rsidRPr="004D519F" w:rsidRDefault="000E1EAC" w:rsidP="000E1EAC">
      <w:pPr>
        <w:jc w:val="both"/>
        <w:rPr>
          <w:rFonts w:ascii="Times New Roman" w:eastAsia="Times New Roman" w:hAnsi="Times New Roman" w:cs="Times New Roman"/>
        </w:rPr>
      </w:pPr>
      <w:r w:rsidRPr="004D519F">
        <w:rPr>
          <w:rFonts w:ascii="Times New Roman" w:eastAsia="Times New Roman" w:hAnsi="Times New Roman" w:cs="Times New Roman"/>
        </w:rPr>
        <w:t xml:space="preserve">b) domače nagrade in nominacije za nagrade nacionalnega pomena </w:t>
      </w:r>
    </w:p>
    <w:p w14:paraId="4BA6D715" w14:textId="77777777" w:rsidR="000E1EAC" w:rsidRPr="004D519F" w:rsidRDefault="000E1EAC" w:rsidP="000E1EAC">
      <w:pPr>
        <w:jc w:val="both"/>
        <w:rPr>
          <w:rFonts w:ascii="Times New Roman" w:eastAsia="Times New Roman" w:hAnsi="Times New Roman" w:cs="Times New Roman"/>
        </w:rPr>
      </w:pPr>
      <w:r w:rsidRPr="004D519F">
        <w:rPr>
          <w:rFonts w:ascii="Times New Roman" w:eastAsia="Times New Roman" w:hAnsi="Times New Roman" w:cs="Times New Roman"/>
        </w:rPr>
        <w:t>c) tuje nagrade in nominacije za nagrade nacionalnega pomena</w:t>
      </w:r>
    </w:p>
    <w:p w14:paraId="5A9615D2" w14:textId="77777777" w:rsidR="000E1EAC" w:rsidRPr="004D519F" w:rsidRDefault="000E1EAC" w:rsidP="000E1EAC">
      <w:pPr>
        <w:jc w:val="both"/>
        <w:rPr>
          <w:rFonts w:ascii="Times New Roman" w:eastAsia="Times New Roman" w:hAnsi="Times New Roman" w:cs="Times New Roman"/>
        </w:rPr>
      </w:pPr>
      <w:r w:rsidRPr="004D519F">
        <w:rPr>
          <w:rFonts w:ascii="Times New Roman" w:eastAsia="Times New Roman" w:hAnsi="Times New Roman" w:cs="Times New Roman"/>
        </w:rPr>
        <w:t>d) domače in tuje nagrade za življenjsko delo.</w:t>
      </w:r>
    </w:p>
    <w:p w14:paraId="4AD00749" w14:textId="77777777" w:rsidR="000E1EAC" w:rsidRPr="004D519F" w:rsidRDefault="000E1EAC" w:rsidP="000E1EAC">
      <w:pPr>
        <w:jc w:val="both"/>
        <w:rPr>
          <w:rFonts w:ascii="Times New Roman" w:eastAsia="Times New Roman" w:hAnsi="Times New Roman" w:cs="Times New Roman"/>
          <w:b/>
        </w:rPr>
      </w:pPr>
    </w:p>
    <w:p w14:paraId="29B447E0" w14:textId="77777777" w:rsidR="000E1EAC" w:rsidRPr="004D519F" w:rsidRDefault="000E1EAC" w:rsidP="000E1EAC">
      <w:pPr>
        <w:jc w:val="both"/>
        <w:rPr>
          <w:rFonts w:ascii="Times New Roman" w:eastAsia="Times New Roman" w:hAnsi="Times New Roman" w:cs="Times New Roman"/>
        </w:rPr>
      </w:pPr>
      <w:r w:rsidRPr="004D519F">
        <w:rPr>
          <w:rFonts w:ascii="Times New Roman" w:eastAsia="Times New Roman" w:hAnsi="Times New Roman" w:cs="Times New Roman"/>
          <w:b/>
        </w:rPr>
        <w:t>Merilo</w:t>
      </w:r>
      <w:r w:rsidRPr="004D519F">
        <w:rPr>
          <w:rFonts w:ascii="Times New Roman" w:eastAsia="Times New Roman" w:hAnsi="Times New Roman" w:cs="Times New Roman"/>
        </w:rPr>
        <w:t xml:space="preserve"> </w:t>
      </w:r>
      <w:r w:rsidRPr="004D519F">
        <w:rPr>
          <w:rFonts w:ascii="Times New Roman" w:eastAsia="Times New Roman" w:hAnsi="Times New Roman" w:cs="Times New Roman"/>
          <w:b/>
        </w:rPr>
        <w:t>vsebinskega koncepta vloge</w:t>
      </w:r>
    </w:p>
    <w:p w14:paraId="04361360" w14:textId="77777777" w:rsidR="000E1EAC" w:rsidRPr="004D519F" w:rsidRDefault="000E1EAC" w:rsidP="000E1EAC">
      <w:pPr>
        <w:jc w:val="both"/>
        <w:rPr>
          <w:rFonts w:ascii="Times New Roman" w:eastAsia="Times New Roman" w:hAnsi="Times New Roman" w:cs="Times New Roman"/>
        </w:rPr>
      </w:pPr>
      <w:r w:rsidRPr="004D519F">
        <w:rPr>
          <w:rFonts w:ascii="Times New Roman" w:eastAsia="Times New Roman" w:hAnsi="Times New Roman" w:cs="Times New Roman"/>
        </w:rPr>
        <w:t>a) kakovost koncepta predlaganega dela, raziskave ali izobraževanja, ki je predmet vloge prijavitelja.</w:t>
      </w:r>
    </w:p>
    <w:p w14:paraId="299209CA" w14:textId="77777777" w:rsidR="000E1EAC" w:rsidRPr="004D519F" w:rsidRDefault="000E1EAC" w:rsidP="000E1EAC">
      <w:pPr>
        <w:keepNext/>
        <w:jc w:val="both"/>
        <w:outlineLvl w:val="0"/>
        <w:rPr>
          <w:rFonts w:ascii="Times New Roman" w:eastAsia="Times New Roman" w:hAnsi="Times New Roman" w:cs="Times New Roman"/>
          <w:b/>
          <w:bCs/>
          <w:lang w:eastAsia="sl-SI"/>
        </w:rPr>
      </w:pPr>
    </w:p>
    <w:p w14:paraId="628E61E6" w14:textId="77777777" w:rsidR="000E1EAC" w:rsidRPr="004D519F" w:rsidRDefault="000E1EAC" w:rsidP="000E1EAC">
      <w:pPr>
        <w:keepNext/>
        <w:jc w:val="both"/>
        <w:outlineLvl w:val="0"/>
        <w:rPr>
          <w:rFonts w:ascii="Times New Roman" w:eastAsia="Times New Roman" w:hAnsi="Times New Roman" w:cs="Times New Roman"/>
          <w:b/>
          <w:bCs/>
          <w:u w:val="single"/>
          <w:lang w:eastAsia="sl-SI"/>
        </w:rPr>
      </w:pPr>
      <w:r w:rsidRPr="004D519F">
        <w:rPr>
          <w:rFonts w:ascii="Times New Roman" w:eastAsia="Times New Roman" w:hAnsi="Times New Roman" w:cs="Times New Roman"/>
          <w:b/>
          <w:bCs/>
          <w:u w:val="single"/>
          <w:lang w:eastAsia="sl-SI"/>
        </w:rPr>
        <w:t>Štipendije v kategoriji vrhunski ustvarjalec</w:t>
      </w:r>
    </w:p>
    <w:p w14:paraId="0B4E9464" w14:textId="77777777" w:rsidR="000E1EAC" w:rsidRPr="004D519F" w:rsidRDefault="000E1EAC" w:rsidP="000E1EAC">
      <w:pPr>
        <w:jc w:val="both"/>
        <w:rPr>
          <w:rFonts w:ascii="Times New Roman" w:eastAsia="Times New Roman" w:hAnsi="Times New Roman" w:cs="Times New Roman"/>
        </w:rPr>
      </w:pPr>
      <w:r w:rsidRPr="004D519F">
        <w:rPr>
          <w:rFonts w:ascii="Times New Roman" w:eastAsia="Times New Roman" w:hAnsi="Times New Roman" w:cs="Times New Roman"/>
        </w:rPr>
        <w:t>Prednost pri dodelitvi katerekoli štipendije imajo avtorji z večjim številom zbranih točk v posamezni kategoriji (od najvišjega števila navzdol), ki določene vrste štipendije še niso prejeli ali so jo prejeli pred več časa kot konkurenti.</w:t>
      </w:r>
    </w:p>
    <w:p w14:paraId="609F8004" w14:textId="77777777" w:rsidR="000E1EAC" w:rsidRPr="004D519F" w:rsidRDefault="000E1EAC" w:rsidP="000E1EAC">
      <w:pPr>
        <w:jc w:val="both"/>
        <w:rPr>
          <w:rFonts w:ascii="Times New Roman" w:eastAsia="Times New Roman" w:hAnsi="Times New Roman" w:cs="Times New Roman"/>
        </w:rPr>
      </w:pPr>
    </w:p>
    <w:p w14:paraId="61FF026D" w14:textId="77777777" w:rsidR="000E1EAC" w:rsidRPr="004D519F" w:rsidRDefault="000E1EAC" w:rsidP="000E1EAC">
      <w:pPr>
        <w:jc w:val="both"/>
        <w:rPr>
          <w:rFonts w:ascii="Times New Roman" w:eastAsia="Times New Roman" w:hAnsi="Times New Roman" w:cs="Times New Roman"/>
        </w:rPr>
      </w:pPr>
      <w:r w:rsidRPr="004D519F">
        <w:rPr>
          <w:rFonts w:ascii="Times New Roman" w:eastAsia="Times New Roman" w:hAnsi="Times New Roman" w:cs="Times New Roman"/>
        </w:rPr>
        <w:t>Letno je predvidoma mogoče razdeliti :</w:t>
      </w:r>
    </w:p>
    <w:p w14:paraId="0F0CFBCC" w14:textId="77777777" w:rsidR="000E1EAC" w:rsidRPr="004D519F" w:rsidRDefault="000E1EAC" w:rsidP="000E1EAC">
      <w:pPr>
        <w:numPr>
          <w:ilvl w:val="0"/>
          <w:numId w:val="26"/>
        </w:numPr>
        <w:tabs>
          <w:tab w:val="clear" w:pos="720"/>
          <w:tab w:val="num" w:pos="426"/>
        </w:tabs>
        <w:ind w:left="426"/>
        <w:jc w:val="both"/>
        <w:rPr>
          <w:rFonts w:ascii="Times New Roman" w:eastAsia="Times New Roman" w:hAnsi="Times New Roman" w:cs="Times New Roman"/>
        </w:rPr>
      </w:pPr>
      <w:r w:rsidRPr="004D519F">
        <w:rPr>
          <w:rFonts w:ascii="Times New Roman" w:eastAsia="Times New Roman" w:hAnsi="Times New Roman" w:cs="Times New Roman"/>
        </w:rPr>
        <w:t xml:space="preserve">  5 delovnih štipendij v bruto znesku predvidoma 8.000,00 EUR </w:t>
      </w:r>
      <w:r w:rsidRPr="004D519F">
        <w:rPr>
          <w:rFonts w:ascii="Times New Roman" w:eastAsia="Times New Roman" w:hAnsi="Times New Roman" w:cs="Times New Roman"/>
        </w:rPr>
        <w:tab/>
      </w:r>
      <w:r w:rsidRPr="004D519F">
        <w:rPr>
          <w:rFonts w:ascii="Times New Roman" w:eastAsia="Times New Roman" w:hAnsi="Times New Roman" w:cs="Times New Roman"/>
        </w:rPr>
        <w:tab/>
      </w:r>
      <w:r w:rsidRPr="004D519F">
        <w:rPr>
          <w:rFonts w:ascii="Times New Roman" w:eastAsia="Times New Roman" w:hAnsi="Times New Roman" w:cs="Times New Roman"/>
        </w:rPr>
        <w:tab/>
      </w:r>
      <w:r w:rsidRPr="004D519F">
        <w:rPr>
          <w:rFonts w:ascii="Times New Roman" w:eastAsia="Times New Roman" w:hAnsi="Times New Roman" w:cs="Times New Roman"/>
        </w:rPr>
        <w:tab/>
      </w:r>
    </w:p>
    <w:p w14:paraId="00247FAE" w14:textId="77777777" w:rsidR="000E1EAC" w:rsidRPr="004D519F" w:rsidRDefault="000E1EAC" w:rsidP="000E1EAC">
      <w:pPr>
        <w:numPr>
          <w:ilvl w:val="0"/>
          <w:numId w:val="26"/>
        </w:numPr>
        <w:tabs>
          <w:tab w:val="clear" w:pos="720"/>
          <w:tab w:val="num" w:pos="426"/>
        </w:tabs>
        <w:ind w:left="426"/>
        <w:jc w:val="both"/>
        <w:rPr>
          <w:rFonts w:ascii="Times New Roman" w:eastAsia="Times New Roman" w:hAnsi="Times New Roman" w:cs="Times New Roman"/>
        </w:rPr>
      </w:pPr>
      <w:r w:rsidRPr="004D519F">
        <w:rPr>
          <w:rFonts w:ascii="Times New Roman" w:eastAsia="Times New Roman" w:hAnsi="Times New Roman" w:cs="Times New Roman"/>
        </w:rPr>
        <w:t xml:space="preserve">10 izobraževalnih štipendij v bruto znesku predvidoma 4.500 EUR </w:t>
      </w:r>
      <w:r w:rsidRPr="004D519F">
        <w:rPr>
          <w:rFonts w:ascii="Times New Roman" w:eastAsia="Times New Roman" w:hAnsi="Times New Roman" w:cs="Times New Roman"/>
        </w:rPr>
        <w:tab/>
      </w:r>
    </w:p>
    <w:p w14:paraId="07260C78" w14:textId="77777777" w:rsidR="000E1EAC" w:rsidRPr="004D519F" w:rsidRDefault="000E1EAC" w:rsidP="000E1EAC">
      <w:pPr>
        <w:numPr>
          <w:ilvl w:val="0"/>
          <w:numId w:val="26"/>
        </w:numPr>
        <w:tabs>
          <w:tab w:val="clear" w:pos="720"/>
          <w:tab w:val="num" w:pos="426"/>
        </w:tabs>
        <w:ind w:left="426"/>
        <w:jc w:val="both"/>
        <w:rPr>
          <w:rFonts w:ascii="Times New Roman" w:eastAsia="Times New Roman" w:hAnsi="Times New Roman" w:cs="Times New Roman"/>
        </w:rPr>
      </w:pPr>
      <w:r w:rsidRPr="004D519F">
        <w:rPr>
          <w:rFonts w:ascii="Times New Roman" w:eastAsia="Times New Roman" w:hAnsi="Times New Roman" w:cs="Times New Roman"/>
        </w:rPr>
        <w:t xml:space="preserve">16 raziskovalnih štipendij v bruto znesku predvidoma 2.500,00 EUR </w:t>
      </w:r>
      <w:r w:rsidRPr="004D519F">
        <w:rPr>
          <w:rFonts w:ascii="Times New Roman" w:eastAsia="Times New Roman" w:hAnsi="Times New Roman" w:cs="Times New Roman"/>
        </w:rPr>
        <w:tab/>
      </w:r>
      <w:r w:rsidRPr="004D519F">
        <w:rPr>
          <w:rFonts w:ascii="Times New Roman" w:eastAsia="Times New Roman" w:hAnsi="Times New Roman" w:cs="Times New Roman"/>
        </w:rPr>
        <w:tab/>
      </w:r>
      <w:r w:rsidRPr="004D519F">
        <w:rPr>
          <w:rFonts w:ascii="Times New Roman" w:eastAsia="Times New Roman" w:hAnsi="Times New Roman" w:cs="Times New Roman"/>
        </w:rPr>
        <w:tab/>
      </w:r>
    </w:p>
    <w:p w14:paraId="59B91EE8" w14:textId="77777777" w:rsidR="000E1EAC" w:rsidRPr="004D519F" w:rsidRDefault="000E1EAC" w:rsidP="000E1EAC">
      <w:pPr>
        <w:ind w:left="66"/>
        <w:jc w:val="both"/>
        <w:rPr>
          <w:rFonts w:ascii="Times New Roman" w:eastAsia="Times New Roman" w:hAnsi="Times New Roman" w:cs="Times New Roman"/>
        </w:rPr>
      </w:pPr>
    </w:p>
    <w:p w14:paraId="2DE388F9" w14:textId="77777777" w:rsidR="000E1EAC" w:rsidRPr="004D519F" w:rsidRDefault="000E1EAC" w:rsidP="000E1EAC">
      <w:pPr>
        <w:numPr>
          <w:ilvl w:val="1"/>
          <w:numId w:val="26"/>
        </w:numPr>
        <w:tabs>
          <w:tab w:val="num" w:pos="426"/>
        </w:tabs>
        <w:ind w:left="426"/>
        <w:jc w:val="both"/>
        <w:rPr>
          <w:rFonts w:ascii="Times New Roman" w:eastAsia="Times New Roman" w:hAnsi="Times New Roman" w:cs="Times New Roman"/>
          <w:u w:val="single"/>
          <w:lang w:eastAsia="sl-SI"/>
        </w:rPr>
      </w:pPr>
      <w:r w:rsidRPr="004D519F">
        <w:rPr>
          <w:rFonts w:ascii="Times New Roman" w:eastAsia="Times New Roman" w:hAnsi="Times New Roman" w:cs="Times New Roman"/>
          <w:b/>
          <w:u w:val="single"/>
          <w:lang w:eastAsia="sl-SI"/>
        </w:rPr>
        <w:t>Delovno štipendijo</w:t>
      </w:r>
      <w:r w:rsidRPr="004D519F">
        <w:rPr>
          <w:rFonts w:ascii="Times New Roman" w:eastAsia="Times New Roman" w:hAnsi="Times New Roman" w:cs="Times New Roman"/>
          <w:u w:val="single"/>
          <w:lang w:eastAsia="sl-SI"/>
        </w:rPr>
        <w:t xml:space="preserve"> je mogoče dobiti vsako tretje leto*, zanjo pa je  potrebno zbrati najmanj </w:t>
      </w:r>
      <w:r w:rsidRPr="004D519F">
        <w:rPr>
          <w:rFonts w:ascii="Times New Roman" w:eastAsia="Times New Roman" w:hAnsi="Times New Roman" w:cs="Times New Roman"/>
          <w:b/>
          <w:u w:val="single"/>
          <w:lang w:eastAsia="sl-SI"/>
        </w:rPr>
        <w:t>90 točk</w:t>
      </w:r>
      <w:r w:rsidRPr="004D519F">
        <w:rPr>
          <w:rFonts w:ascii="Times New Roman" w:eastAsia="Times New Roman" w:hAnsi="Times New Roman" w:cs="Times New Roman"/>
          <w:u w:val="single"/>
          <w:lang w:eastAsia="sl-SI"/>
        </w:rPr>
        <w:t xml:space="preserve">. </w:t>
      </w:r>
    </w:p>
    <w:p w14:paraId="0D0A8A95" w14:textId="77777777" w:rsidR="000E1EAC" w:rsidRPr="004D519F" w:rsidRDefault="000E1EAC" w:rsidP="000E1EAC">
      <w:pPr>
        <w:tabs>
          <w:tab w:val="num" w:pos="426"/>
        </w:tabs>
        <w:ind w:left="426" w:hanging="360"/>
        <w:jc w:val="both"/>
        <w:rPr>
          <w:rFonts w:ascii="Times New Roman" w:eastAsia="Times New Roman" w:hAnsi="Times New Roman" w:cs="Times New Roman"/>
          <w:u w:val="single"/>
        </w:rPr>
      </w:pPr>
      <w:r w:rsidRPr="004D519F">
        <w:rPr>
          <w:rFonts w:ascii="Times New Roman" w:eastAsia="Times New Roman" w:hAnsi="Times New Roman" w:cs="Times New Roman"/>
        </w:rPr>
        <w:t xml:space="preserve">- </w:t>
      </w:r>
      <w:r w:rsidRPr="004D519F">
        <w:rPr>
          <w:rFonts w:ascii="Times New Roman" w:eastAsia="Times New Roman" w:hAnsi="Times New Roman" w:cs="Times New Roman"/>
        </w:rPr>
        <w:tab/>
      </w:r>
      <w:r w:rsidRPr="004D519F">
        <w:rPr>
          <w:rFonts w:ascii="Times New Roman" w:eastAsia="Times New Roman" w:hAnsi="Times New Roman" w:cs="Times New Roman"/>
          <w:b/>
          <w:u w:val="single"/>
        </w:rPr>
        <w:t>Izobraževalno štipendijo</w:t>
      </w:r>
      <w:r w:rsidRPr="004D519F">
        <w:rPr>
          <w:rFonts w:ascii="Times New Roman" w:eastAsia="Times New Roman" w:hAnsi="Times New Roman" w:cs="Times New Roman"/>
          <w:u w:val="single"/>
        </w:rPr>
        <w:t xml:space="preserve"> je mogoče dobiti vsako drugo leto*, zanjo pa je potrebno zbrati najmanj </w:t>
      </w:r>
      <w:r w:rsidRPr="004D519F">
        <w:rPr>
          <w:rFonts w:ascii="Times New Roman" w:eastAsia="Times New Roman" w:hAnsi="Times New Roman" w:cs="Times New Roman"/>
          <w:b/>
          <w:u w:val="single"/>
        </w:rPr>
        <w:t>70 točk.</w:t>
      </w:r>
    </w:p>
    <w:p w14:paraId="68732C9A" w14:textId="77777777" w:rsidR="000E1EAC" w:rsidRPr="004D519F" w:rsidRDefault="000E1EAC" w:rsidP="000E1EAC">
      <w:pPr>
        <w:tabs>
          <w:tab w:val="num" w:pos="426"/>
        </w:tabs>
        <w:ind w:left="426" w:hanging="360"/>
        <w:jc w:val="both"/>
        <w:rPr>
          <w:rFonts w:ascii="Times New Roman" w:eastAsia="Times New Roman" w:hAnsi="Times New Roman" w:cs="Times New Roman"/>
          <w:u w:val="single"/>
        </w:rPr>
      </w:pPr>
      <w:r w:rsidRPr="004D519F">
        <w:rPr>
          <w:rFonts w:ascii="Times New Roman" w:eastAsia="Times New Roman" w:hAnsi="Times New Roman" w:cs="Times New Roman"/>
        </w:rPr>
        <w:t xml:space="preserve">- </w:t>
      </w:r>
      <w:r w:rsidRPr="004D519F">
        <w:rPr>
          <w:rFonts w:ascii="Times New Roman" w:eastAsia="Times New Roman" w:hAnsi="Times New Roman" w:cs="Times New Roman"/>
        </w:rPr>
        <w:tab/>
      </w:r>
      <w:r w:rsidRPr="004D519F">
        <w:rPr>
          <w:rFonts w:ascii="Times New Roman" w:eastAsia="Times New Roman" w:hAnsi="Times New Roman" w:cs="Times New Roman"/>
          <w:b/>
          <w:u w:val="single"/>
        </w:rPr>
        <w:t>Raziskovalno štipendijo</w:t>
      </w:r>
      <w:r w:rsidRPr="004D519F">
        <w:rPr>
          <w:rFonts w:ascii="Times New Roman" w:eastAsia="Times New Roman" w:hAnsi="Times New Roman" w:cs="Times New Roman"/>
          <w:u w:val="single"/>
        </w:rPr>
        <w:t xml:space="preserve"> je možno dobiti vsako leto*, zanjo pa je potrebno zbrati najmanj </w:t>
      </w:r>
      <w:r w:rsidRPr="004D519F">
        <w:rPr>
          <w:rFonts w:ascii="Times New Roman" w:eastAsia="Times New Roman" w:hAnsi="Times New Roman" w:cs="Times New Roman"/>
          <w:b/>
          <w:u w:val="single"/>
        </w:rPr>
        <w:t>60 točk.</w:t>
      </w:r>
    </w:p>
    <w:p w14:paraId="2582EBCF" w14:textId="77777777" w:rsidR="000E1EAC" w:rsidRPr="004D519F" w:rsidRDefault="000E1EAC" w:rsidP="000E1EAC">
      <w:pPr>
        <w:tabs>
          <w:tab w:val="num" w:pos="426"/>
        </w:tabs>
        <w:ind w:left="426"/>
        <w:jc w:val="both"/>
        <w:rPr>
          <w:rFonts w:ascii="Times New Roman" w:eastAsia="Times New Roman" w:hAnsi="Times New Roman" w:cs="Times New Roman"/>
          <w:b/>
          <w:i/>
          <w:u w:val="single"/>
        </w:rPr>
      </w:pPr>
      <w:r w:rsidRPr="004D519F">
        <w:rPr>
          <w:rFonts w:ascii="Times New Roman" w:eastAsia="Times New Roman" w:hAnsi="Times New Roman" w:cs="Times New Roman"/>
          <w:b/>
          <w:i/>
          <w:u w:val="single"/>
        </w:rPr>
        <w:t xml:space="preserve">* Po prejemu treh zapovrstnih štipendij iz KN v treh letih (katerekoli vrste štipendije) mora avtor eno leto obvezno </w:t>
      </w:r>
      <w:proofErr w:type="spellStart"/>
      <w:r w:rsidRPr="004D519F">
        <w:rPr>
          <w:rFonts w:ascii="Times New Roman" w:eastAsia="Times New Roman" w:hAnsi="Times New Roman" w:cs="Times New Roman"/>
          <w:b/>
          <w:i/>
          <w:u w:val="single"/>
        </w:rPr>
        <w:t>pavzirati</w:t>
      </w:r>
      <w:proofErr w:type="spellEnd"/>
      <w:r w:rsidRPr="004D519F">
        <w:rPr>
          <w:rFonts w:ascii="Times New Roman" w:eastAsia="Times New Roman" w:hAnsi="Times New Roman" w:cs="Times New Roman"/>
          <w:b/>
          <w:i/>
          <w:u w:val="single"/>
        </w:rPr>
        <w:t xml:space="preserve"> in v takem primeru avtor eno leto ni upravičen do prijave na javni razpis za štipendije iz knjižničnega nadomestila DSP!</w:t>
      </w:r>
    </w:p>
    <w:p w14:paraId="2A9D3234" w14:textId="77777777" w:rsidR="000E1EAC" w:rsidRPr="004D519F" w:rsidRDefault="000E1EAC" w:rsidP="000E1EAC">
      <w:pPr>
        <w:tabs>
          <w:tab w:val="num" w:pos="426"/>
        </w:tabs>
        <w:ind w:left="426"/>
        <w:jc w:val="both"/>
        <w:rPr>
          <w:rFonts w:ascii="Times New Roman" w:eastAsia="Times New Roman" w:hAnsi="Times New Roman" w:cs="Times New Roman"/>
          <w:b/>
          <w:i/>
          <w:u w:val="single"/>
        </w:rPr>
      </w:pPr>
    </w:p>
    <w:p w14:paraId="6B9BABBC" w14:textId="77777777" w:rsidR="000E1EAC" w:rsidRPr="004D519F" w:rsidRDefault="000E1EAC" w:rsidP="000E1EAC">
      <w:pPr>
        <w:keepNext/>
        <w:jc w:val="both"/>
        <w:outlineLvl w:val="0"/>
        <w:rPr>
          <w:rFonts w:ascii="Times New Roman" w:eastAsia="Times New Roman" w:hAnsi="Times New Roman" w:cs="Times New Roman"/>
          <w:b/>
          <w:bCs/>
          <w:lang w:eastAsia="sl-SI"/>
        </w:rPr>
      </w:pPr>
      <w:r w:rsidRPr="004D519F">
        <w:rPr>
          <w:rFonts w:ascii="Times New Roman" w:eastAsia="Times New Roman" w:hAnsi="Times New Roman" w:cs="Times New Roman"/>
          <w:b/>
          <w:bCs/>
          <w:lang w:eastAsia="sl-SI"/>
        </w:rPr>
        <w:t xml:space="preserve">Kriteriji </w:t>
      </w:r>
    </w:p>
    <w:p w14:paraId="4E184A00" w14:textId="77777777" w:rsidR="000E1EAC" w:rsidRPr="004D519F" w:rsidRDefault="000E1EAC" w:rsidP="000E1EAC">
      <w:pPr>
        <w:numPr>
          <w:ilvl w:val="0"/>
          <w:numId w:val="24"/>
        </w:numPr>
        <w:jc w:val="both"/>
        <w:rPr>
          <w:rFonts w:ascii="Times New Roman" w:eastAsia="Times New Roman" w:hAnsi="Times New Roman" w:cs="Times New Roman"/>
          <w:b/>
        </w:rPr>
      </w:pPr>
      <w:r w:rsidRPr="004D519F">
        <w:rPr>
          <w:rFonts w:ascii="Times New Roman" w:eastAsia="Times New Roman" w:hAnsi="Times New Roman" w:cs="Times New Roman"/>
          <w:b/>
        </w:rPr>
        <w:t>Prepoznavnost                             -   13,34 % skupne ocene</w:t>
      </w:r>
    </w:p>
    <w:p w14:paraId="14DBC1D6" w14:textId="34CEE302" w:rsidR="000E1EAC" w:rsidRPr="004D519F" w:rsidRDefault="000E1EAC" w:rsidP="000E1EAC">
      <w:pPr>
        <w:numPr>
          <w:ilvl w:val="0"/>
          <w:numId w:val="24"/>
        </w:numPr>
        <w:jc w:val="both"/>
        <w:rPr>
          <w:rFonts w:ascii="Times New Roman" w:eastAsia="Times New Roman" w:hAnsi="Times New Roman" w:cs="Times New Roman"/>
          <w:b/>
        </w:rPr>
      </w:pPr>
      <w:r w:rsidRPr="004D519F">
        <w:rPr>
          <w:rFonts w:ascii="Times New Roman" w:eastAsia="Times New Roman" w:hAnsi="Times New Roman" w:cs="Times New Roman"/>
          <w:b/>
        </w:rPr>
        <w:t xml:space="preserve">Odmevnost        </w:t>
      </w:r>
      <w:r w:rsidRPr="004D519F">
        <w:rPr>
          <w:rFonts w:ascii="Times New Roman" w:eastAsia="Times New Roman" w:hAnsi="Times New Roman" w:cs="Times New Roman"/>
          <w:b/>
        </w:rPr>
        <w:tab/>
        <w:t xml:space="preserve">                  -    11,66 % skupne ocene</w:t>
      </w:r>
    </w:p>
    <w:p w14:paraId="4DA7EE6E" w14:textId="77777777" w:rsidR="000E1EAC" w:rsidRPr="004D519F" w:rsidRDefault="000E1EAC" w:rsidP="000E1EAC">
      <w:pPr>
        <w:numPr>
          <w:ilvl w:val="0"/>
          <w:numId w:val="24"/>
        </w:numPr>
        <w:jc w:val="both"/>
        <w:rPr>
          <w:rFonts w:ascii="Times New Roman" w:eastAsia="Times New Roman" w:hAnsi="Times New Roman" w:cs="Times New Roman"/>
          <w:b/>
        </w:rPr>
      </w:pPr>
      <w:r w:rsidRPr="004D519F">
        <w:rPr>
          <w:rFonts w:ascii="Times New Roman" w:eastAsia="Times New Roman" w:hAnsi="Times New Roman" w:cs="Times New Roman"/>
          <w:b/>
        </w:rPr>
        <w:t>Dosežki in reference avtorja      -    30,00 % skupne ocene</w:t>
      </w:r>
    </w:p>
    <w:p w14:paraId="3E72DAF0" w14:textId="3F297892" w:rsidR="000E1EAC" w:rsidRPr="004D519F" w:rsidRDefault="000E1EAC" w:rsidP="000E1EAC">
      <w:pPr>
        <w:numPr>
          <w:ilvl w:val="0"/>
          <w:numId w:val="24"/>
        </w:numPr>
        <w:jc w:val="both"/>
        <w:rPr>
          <w:rFonts w:ascii="Times New Roman" w:eastAsia="Times New Roman" w:hAnsi="Times New Roman" w:cs="Times New Roman"/>
          <w:b/>
        </w:rPr>
      </w:pPr>
      <w:r w:rsidRPr="004D519F">
        <w:rPr>
          <w:rFonts w:ascii="Times New Roman" w:eastAsia="Times New Roman" w:hAnsi="Times New Roman" w:cs="Times New Roman"/>
          <w:b/>
        </w:rPr>
        <w:t xml:space="preserve">Vrhunskost </w:t>
      </w:r>
      <w:r w:rsidRPr="004D519F">
        <w:rPr>
          <w:rFonts w:ascii="Times New Roman" w:eastAsia="Times New Roman" w:hAnsi="Times New Roman" w:cs="Times New Roman"/>
          <w:b/>
        </w:rPr>
        <w:tab/>
        <w:t xml:space="preserve">                     </w:t>
      </w:r>
      <w:r w:rsidR="006F0584">
        <w:rPr>
          <w:rFonts w:ascii="Times New Roman" w:eastAsia="Times New Roman" w:hAnsi="Times New Roman" w:cs="Times New Roman"/>
          <w:b/>
        </w:rPr>
        <w:t xml:space="preserve">           </w:t>
      </w:r>
      <w:r w:rsidRPr="004D519F">
        <w:rPr>
          <w:rFonts w:ascii="Times New Roman" w:eastAsia="Times New Roman" w:hAnsi="Times New Roman" w:cs="Times New Roman"/>
          <w:b/>
        </w:rPr>
        <w:t xml:space="preserve"> -    37,50 % skupne ocene</w:t>
      </w:r>
    </w:p>
    <w:p w14:paraId="5745EF05" w14:textId="65F4B54F" w:rsidR="000E1EAC" w:rsidRPr="004D519F" w:rsidRDefault="000E1EAC" w:rsidP="000E1EAC">
      <w:pPr>
        <w:numPr>
          <w:ilvl w:val="0"/>
          <w:numId w:val="24"/>
        </w:numPr>
        <w:jc w:val="both"/>
        <w:rPr>
          <w:rFonts w:ascii="Times New Roman" w:eastAsia="Times New Roman" w:hAnsi="Times New Roman" w:cs="Times New Roman"/>
          <w:b/>
        </w:rPr>
      </w:pPr>
      <w:r w:rsidRPr="004D519F">
        <w:rPr>
          <w:rFonts w:ascii="Times New Roman" w:eastAsia="Times New Roman" w:hAnsi="Times New Roman" w:cs="Times New Roman"/>
          <w:b/>
        </w:rPr>
        <w:t>Vs</w:t>
      </w:r>
      <w:r w:rsidR="006F0584">
        <w:rPr>
          <w:rFonts w:ascii="Times New Roman" w:eastAsia="Times New Roman" w:hAnsi="Times New Roman" w:cs="Times New Roman"/>
          <w:b/>
        </w:rPr>
        <w:t xml:space="preserve">ebinski koncept vloge </w:t>
      </w:r>
      <w:r w:rsidR="006F0584">
        <w:rPr>
          <w:rFonts w:ascii="Times New Roman" w:eastAsia="Times New Roman" w:hAnsi="Times New Roman" w:cs="Times New Roman"/>
          <w:b/>
        </w:rPr>
        <w:tab/>
        <w:t xml:space="preserve">    </w:t>
      </w:r>
      <w:r w:rsidRPr="004D519F">
        <w:rPr>
          <w:rFonts w:ascii="Times New Roman" w:eastAsia="Times New Roman" w:hAnsi="Times New Roman" w:cs="Times New Roman"/>
          <w:b/>
        </w:rPr>
        <w:t>-    7,50 % skupne ocene</w:t>
      </w:r>
    </w:p>
    <w:p w14:paraId="30EF77BF" w14:textId="77777777" w:rsidR="000E1EAC" w:rsidRPr="004D519F" w:rsidRDefault="000E1EAC" w:rsidP="000E1EAC">
      <w:pPr>
        <w:jc w:val="both"/>
        <w:rPr>
          <w:rFonts w:ascii="Times New Roman" w:eastAsia="Times New Roman" w:hAnsi="Times New Roman" w:cs="Times New Roman"/>
          <w:b/>
        </w:rPr>
      </w:pPr>
    </w:p>
    <w:p w14:paraId="6DD1A78F" w14:textId="77777777" w:rsidR="000E1EAC" w:rsidRPr="004D519F" w:rsidRDefault="000E1EAC" w:rsidP="000E1EAC">
      <w:pPr>
        <w:jc w:val="both"/>
        <w:rPr>
          <w:rFonts w:ascii="Times New Roman" w:eastAsia="Times New Roman" w:hAnsi="Times New Roman" w:cs="Times New Roman"/>
          <w:b/>
        </w:rPr>
      </w:pPr>
      <w:r w:rsidRPr="004D519F">
        <w:rPr>
          <w:rFonts w:ascii="Times New Roman" w:eastAsia="Times New Roman" w:hAnsi="Times New Roman" w:cs="Times New Roman"/>
          <w:b/>
        </w:rPr>
        <w:t>SKUPAJ je možno zbrati  120 točk.</w:t>
      </w:r>
    </w:p>
    <w:p w14:paraId="1F161C9A" w14:textId="77777777" w:rsidR="000E1EAC" w:rsidRPr="004D519F" w:rsidRDefault="000E1EAC" w:rsidP="000E1EAC">
      <w:pPr>
        <w:jc w:val="both"/>
        <w:rPr>
          <w:rFonts w:ascii="Times New Roman" w:eastAsia="Times New Roman" w:hAnsi="Times New Roman" w:cs="Times New Roman"/>
          <w:b/>
        </w:rPr>
      </w:pPr>
    </w:p>
    <w:p w14:paraId="2E53F8F8" w14:textId="77777777" w:rsidR="000E1EAC" w:rsidRPr="004D519F" w:rsidRDefault="000E1EAC" w:rsidP="000E1EAC">
      <w:pPr>
        <w:jc w:val="both"/>
        <w:rPr>
          <w:rFonts w:ascii="Times New Roman" w:eastAsia="Times New Roman" w:hAnsi="Times New Roman" w:cs="Times New Roman"/>
          <w:b/>
        </w:rPr>
      </w:pPr>
      <w:r w:rsidRPr="004D519F">
        <w:rPr>
          <w:rFonts w:ascii="Times New Roman" w:eastAsia="Times New Roman" w:hAnsi="Times New Roman" w:cs="Times New Roman"/>
          <w:b/>
        </w:rPr>
        <w:t>1. Prepoznavnost (skupaj do 16 točk)</w:t>
      </w:r>
    </w:p>
    <w:p w14:paraId="6682FE56" w14:textId="77777777" w:rsidR="000E1EAC" w:rsidRPr="004D519F" w:rsidRDefault="000E1EAC" w:rsidP="000E1EAC">
      <w:pPr>
        <w:tabs>
          <w:tab w:val="num" w:pos="360"/>
        </w:tabs>
        <w:jc w:val="both"/>
        <w:rPr>
          <w:rFonts w:ascii="Times New Roman" w:eastAsia="Times New Roman" w:hAnsi="Times New Roman" w:cs="Times New Roman"/>
        </w:rPr>
      </w:pPr>
      <w:r w:rsidRPr="004D519F">
        <w:rPr>
          <w:rFonts w:ascii="Times New Roman" w:eastAsia="Times New Roman" w:hAnsi="Times New Roman" w:cs="Times New Roman"/>
        </w:rPr>
        <w:t>a) strokovne kritike, avtorske ocene in strokovne recenzije v domačih in tujih (</w:t>
      </w:r>
      <w:proofErr w:type="spellStart"/>
      <w:r w:rsidRPr="004D519F">
        <w:rPr>
          <w:rFonts w:ascii="Times New Roman" w:eastAsia="Times New Roman" w:hAnsi="Times New Roman" w:cs="Times New Roman"/>
        </w:rPr>
        <w:t>neindeksiranih</w:t>
      </w:r>
      <w:proofErr w:type="spellEnd"/>
      <w:r w:rsidRPr="004D519F">
        <w:rPr>
          <w:rFonts w:ascii="Times New Roman" w:eastAsia="Times New Roman" w:hAnsi="Times New Roman" w:cs="Times New Roman"/>
        </w:rPr>
        <w:t>) revijah, v osrednjih časopisih ter v osrednjih elektronskih medijih doma in v tujini. Člani komisije lahko dokumente ocenjujejo kvalitativno, ne le kvantitativno.</w:t>
      </w:r>
    </w:p>
    <w:p w14:paraId="4A640494" w14:textId="77777777" w:rsidR="000E1EAC" w:rsidRPr="004D519F" w:rsidRDefault="000E1EAC" w:rsidP="000E1EAC">
      <w:pPr>
        <w:numPr>
          <w:ilvl w:val="0"/>
          <w:numId w:val="19"/>
        </w:numPr>
        <w:jc w:val="both"/>
        <w:rPr>
          <w:rFonts w:ascii="Times New Roman" w:eastAsia="Times New Roman" w:hAnsi="Times New Roman" w:cs="Times New Roman"/>
        </w:rPr>
      </w:pPr>
      <w:r w:rsidRPr="004D519F">
        <w:rPr>
          <w:rFonts w:ascii="Times New Roman" w:eastAsia="Times New Roman" w:hAnsi="Times New Roman" w:cs="Times New Roman"/>
        </w:rPr>
        <w:t>najmanj 6 ali več kritik, ocen ipd. v zadnjih petih letih  –  do 8 točk</w:t>
      </w:r>
    </w:p>
    <w:p w14:paraId="7A108BB6" w14:textId="77777777" w:rsidR="000E1EAC" w:rsidRPr="004D519F" w:rsidRDefault="000E1EAC" w:rsidP="000E1EAC">
      <w:pPr>
        <w:numPr>
          <w:ilvl w:val="0"/>
          <w:numId w:val="19"/>
        </w:numPr>
        <w:jc w:val="both"/>
        <w:rPr>
          <w:rFonts w:ascii="Times New Roman" w:eastAsia="Times New Roman" w:hAnsi="Times New Roman" w:cs="Times New Roman"/>
        </w:rPr>
      </w:pPr>
      <w:r w:rsidRPr="004D519F">
        <w:rPr>
          <w:rFonts w:ascii="Times New Roman" w:eastAsia="Times New Roman" w:hAnsi="Times New Roman" w:cs="Times New Roman"/>
        </w:rPr>
        <w:t>najmanj 10 ali več kritik, ocen ipd. v daljšem časovnem obdobju (pri tem se ne upoštevajo ponovno kritike ipd. iz zgornje alineje)   – do 8 točk</w:t>
      </w:r>
    </w:p>
    <w:p w14:paraId="67CCBF2C" w14:textId="77777777" w:rsidR="000E1EAC" w:rsidRPr="004D519F" w:rsidRDefault="000E1EAC" w:rsidP="000E1EAC">
      <w:pPr>
        <w:jc w:val="both"/>
        <w:rPr>
          <w:rFonts w:ascii="Times New Roman" w:eastAsia="Times New Roman" w:hAnsi="Times New Roman" w:cs="Times New Roman"/>
        </w:rPr>
      </w:pPr>
    </w:p>
    <w:p w14:paraId="34CEF724" w14:textId="77777777" w:rsidR="000E1EAC" w:rsidRPr="004D519F" w:rsidRDefault="000E1EAC" w:rsidP="000E1EAC">
      <w:pPr>
        <w:jc w:val="both"/>
        <w:rPr>
          <w:rFonts w:ascii="Times New Roman" w:eastAsia="Times New Roman" w:hAnsi="Times New Roman" w:cs="Times New Roman"/>
          <w:b/>
        </w:rPr>
      </w:pPr>
      <w:r w:rsidRPr="004D519F">
        <w:rPr>
          <w:rFonts w:ascii="Times New Roman" w:eastAsia="Times New Roman" w:hAnsi="Times New Roman" w:cs="Times New Roman"/>
          <w:b/>
        </w:rPr>
        <w:t>2. Odmevnost (skupaj do 14 točk)</w:t>
      </w:r>
    </w:p>
    <w:p w14:paraId="02EBF919" w14:textId="77777777" w:rsidR="000E1EAC" w:rsidRPr="004D519F" w:rsidRDefault="000E1EAC" w:rsidP="000E1EAC">
      <w:pPr>
        <w:tabs>
          <w:tab w:val="num" w:pos="360"/>
        </w:tabs>
        <w:jc w:val="both"/>
        <w:rPr>
          <w:rFonts w:ascii="Times New Roman" w:eastAsia="Times New Roman" w:hAnsi="Times New Roman" w:cs="Times New Roman"/>
        </w:rPr>
      </w:pPr>
      <w:r w:rsidRPr="004D519F">
        <w:rPr>
          <w:rFonts w:ascii="Times New Roman" w:eastAsia="Times New Roman" w:hAnsi="Times New Roman" w:cs="Times New Roman"/>
        </w:rPr>
        <w:t>a) publicistični članki o avtorju ali njegovem delu, intervjuji avtorja v domačih in tujih revijah in v osrednjih časopisih, v osrednjih elektronskih medijih in spletnih revijah doma in v tujini. Kot merilo odmevnosti se ne upoštevajo programski napovedniki in promocijski napovedniki v medijih. Člani komisije lahko dokumente ocenjujejo kvalitativno, ne le kvantitativno.</w:t>
      </w:r>
    </w:p>
    <w:p w14:paraId="31BFDF77" w14:textId="77777777" w:rsidR="000E1EAC" w:rsidRPr="004D519F" w:rsidRDefault="000E1EAC" w:rsidP="000E1EAC">
      <w:pPr>
        <w:numPr>
          <w:ilvl w:val="0"/>
          <w:numId w:val="27"/>
        </w:numPr>
        <w:jc w:val="both"/>
        <w:rPr>
          <w:rFonts w:ascii="Times New Roman" w:eastAsia="Times New Roman" w:hAnsi="Times New Roman" w:cs="Times New Roman"/>
        </w:rPr>
      </w:pPr>
      <w:r w:rsidRPr="004D519F">
        <w:rPr>
          <w:rFonts w:ascii="Times New Roman" w:eastAsia="Times New Roman" w:hAnsi="Times New Roman" w:cs="Times New Roman"/>
        </w:rPr>
        <w:t>najmanj 10 publicističnih člankov ali intervjujev ipd. v zadnjih petih letih  –  4 točke</w:t>
      </w:r>
    </w:p>
    <w:p w14:paraId="28ECB898" w14:textId="77777777" w:rsidR="000E1EAC" w:rsidRPr="004D519F" w:rsidRDefault="000E1EAC" w:rsidP="000E1EAC">
      <w:pPr>
        <w:jc w:val="both"/>
        <w:rPr>
          <w:rFonts w:ascii="Times New Roman" w:eastAsia="Times New Roman" w:hAnsi="Times New Roman" w:cs="Times New Roman"/>
        </w:rPr>
      </w:pPr>
      <w:r w:rsidRPr="004D519F">
        <w:rPr>
          <w:rFonts w:ascii="Times New Roman" w:eastAsia="Times New Roman" w:hAnsi="Times New Roman" w:cs="Times New Roman"/>
        </w:rPr>
        <w:t>b)   revijalni prevodi v tujini</w:t>
      </w:r>
    </w:p>
    <w:p w14:paraId="1C7259F7" w14:textId="77777777" w:rsidR="000E1EAC" w:rsidRPr="004D519F" w:rsidRDefault="000E1EAC" w:rsidP="000E1EAC">
      <w:pPr>
        <w:numPr>
          <w:ilvl w:val="0"/>
          <w:numId w:val="27"/>
        </w:numPr>
        <w:jc w:val="both"/>
        <w:rPr>
          <w:rFonts w:ascii="Times New Roman" w:eastAsia="Times New Roman" w:hAnsi="Times New Roman" w:cs="Times New Roman"/>
        </w:rPr>
      </w:pPr>
      <w:r w:rsidRPr="004D519F">
        <w:rPr>
          <w:rFonts w:ascii="Times New Roman" w:eastAsia="Times New Roman" w:hAnsi="Times New Roman" w:cs="Times New Roman"/>
        </w:rPr>
        <w:t xml:space="preserve">najmanj pet ali več revijalnih prevodov ipd. v zadnjih petih letih (revijalni prevod je: prevod odlomka ali krajšega pripovednega ali dramskega besedila, ene ali več pesmi) </w:t>
      </w:r>
      <w:r w:rsidRPr="004D519F">
        <w:rPr>
          <w:rFonts w:ascii="Times New Roman" w:eastAsia="Times New Roman" w:hAnsi="Times New Roman" w:cs="Times New Roman"/>
        </w:rPr>
        <w:tab/>
        <w:t xml:space="preserve">                                                                         –  8 točk</w:t>
      </w:r>
    </w:p>
    <w:p w14:paraId="69F21BCA" w14:textId="77777777" w:rsidR="000E1EAC" w:rsidRPr="004D519F" w:rsidRDefault="000E1EAC" w:rsidP="000E1EAC">
      <w:pPr>
        <w:tabs>
          <w:tab w:val="num" w:pos="360"/>
        </w:tabs>
        <w:ind w:left="360" w:hanging="360"/>
        <w:jc w:val="both"/>
        <w:rPr>
          <w:rFonts w:ascii="Times New Roman" w:eastAsia="Times New Roman" w:hAnsi="Times New Roman" w:cs="Times New Roman"/>
        </w:rPr>
      </w:pPr>
      <w:r w:rsidRPr="004D519F">
        <w:rPr>
          <w:rFonts w:ascii="Times New Roman" w:eastAsia="Times New Roman" w:hAnsi="Times New Roman" w:cs="Times New Roman"/>
        </w:rPr>
        <w:t>c)    nastopi na branjih v Sloveniji in v mednarodnem prostoru</w:t>
      </w:r>
    </w:p>
    <w:p w14:paraId="08210408" w14:textId="77777777" w:rsidR="000E1EAC" w:rsidRPr="004D519F" w:rsidRDefault="000E1EAC" w:rsidP="000E1EAC">
      <w:pPr>
        <w:numPr>
          <w:ilvl w:val="0"/>
          <w:numId w:val="27"/>
        </w:numPr>
        <w:jc w:val="both"/>
        <w:rPr>
          <w:rFonts w:ascii="Times New Roman" w:eastAsia="Times New Roman" w:hAnsi="Times New Roman" w:cs="Times New Roman"/>
        </w:rPr>
      </w:pPr>
      <w:r w:rsidRPr="004D519F">
        <w:rPr>
          <w:rFonts w:ascii="Times New Roman" w:eastAsia="Times New Roman" w:hAnsi="Times New Roman" w:cs="Times New Roman"/>
        </w:rPr>
        <w:t>najmanj trije nastopi v zadnjih petih letih  –  2 točki</w:t>
      </w:r>
    </w:p>
    <w:p w14:paraId="75A44CBE" w14:textId="77777777" w:rsidR="000E1EAC" w:rsidRPr="004D519F" w:rsidRDefault="000E1EAC" w:rsidP="000E1EAC">
      <w:pPr>
        <w:keepNext/>
        <w:jc w:val="both"/>
        <w:outlineLvl w:val="0"/>
        <w:rPr>
          <w:rFonts w:ascii="Times New Roman" w:eastAsia="Times New Roman" w:hAnsi="Times New Roman" w:cs="Times New Roman"/>
          <w:b/>
          <w:bCs/>
          <w:lang w:eastAsia="sl-SI"/>
        </w:rPr>
      </w:pPr>
    </w:p>
    <w:p w14:paraId="3B210AD0" w14:textId="77777777" w:rsidR="000E1EAC" w:rsidRPr="004D519F" w:rsidRDefault="000E1EAC" w:rsidP="000E1EAC">
      <w:pPr>
        <w:keepNext/>
        <w:jc w:val="both"/>
        <w:outlineLvl w:val="0"/>
        <w:rPr>
          <w:rFonts w:ascii="Times New Roman" w:eastAsia="Times New Roman" w:hAnsi="Times New Roman" w:cs="Times New Roman"/>
          <w:b/>
          <w:bCs/>
          <w:lang w:eastAsia="sl-SI"/>
        </w:rPr>
      </w:pPr>
      <w:r w:rsidRPr="004D519F">
        <w:rPr>
          <w:rFonts w:ascii="Times New Roman" w:eastAsia="Times New Roman" w:hAnsi="Times New Roman" w:cs="Times New Roman"/>
          <w:b/>
          <w:bCs/>
          <w:lang w:eastAsia="sl-SI"/>
        </w:rPr>
        <w:t>3. Dosežki in reference avtorja (skupaj do 36 točk)</w:t>
      </w:r>
    </w:p>
    <w:p w14:paraId="7DA895B7" w14:textId="77777777" w:rsidR="000E1EAC" w:rsidRPr="004D519F" w:rsidRDefault="000E1EAC" w:rsidP="000E1EAC">
      <w:pPr>
        <w:spacing w:line="288" w:lineRule="auto"/>
        <w:jc w:val="both"/>
        <w:rPr>
          <w:rFonts w:ascii="Times New Roman" w:eastAsia="Times New Roman" w:hAnsi="Times New Roman" w:cs="Times New Roman"/>
        </w:rPr>
      </w:pPr>
      <w:r w:rsidRPr="004D519F">
        <w:rPr>
          <w:rFonts w:ascii="Times New Roman" w:eastAsia="Times New Roman" w:hAnsi="Times New Roman" w:cs="Times New Roman"/>
        </w:rPr>
        <w:t xml:space="preserve">a)    domače in tuje nagrade ter nominacije za nagrade ožjega pomena: Levstikova, desetnica, </w:t>
      </w:r>
      <w:r w:rsidRPr="004D519F">
        <w:rPr>
          <w:rFonts w:ascii="Times New Roman" w:eastAsia="Times New Roman" w:hAnsi="Times New Roman" w:cs="Times New Roman"/>
          <w:bCs/>
        </w:rPr>
        <w:t xml:space="preserve">natečaj za najboljšo kratko zgodbo in esej revije Sodobnost, priznanje zlata hruška,  Izvirna slovenska slikanica, </w:t>
      </w:r>
      <w:r w:rsidRPr="004D519F">
        <w:rPr>
          <w:rFonts w:ascii="Times New Roman" w:eastAsia="Times New Roman" w:hAnsi="Times New Roman" w:cs="Times New Roman"/>
        </w:rPr>
        <w:t xml:space="preserve">Župančičeva nagrada, Stritarjeva nagrada, Vesna (nagrada za scenarij za celovečerni film na SFF), </w:t>
      </w:r>
      <w:r w:rsidRPr="004D519F">
        <w:rPr>
          <w:rFonts w:ascii="Times New Roman" w:hAnsi="Times New Roman" w:cs="Times New Roman"/>
        </w:rPr>
        <w:t xml:space="preserve">nagrada Novo mesto za kratko zgodbo, Modra ptica, Svetlobnica, </w:t>
      </w:r>
      <w:r w:rsidRPr="004D519F">
        <w:rPr>
          <w:rFonts w:ascii="Times New Roman" w:eastAsia="Times New Roman" w:hAnsi="Times New Roman" w:cs="Times New Roman"/>
          <w:bCs/>
        </w:rPr>
        <w:t>vsaka tuja nagrada ožjega pomena</w:t>
      </w:r>
      <w:r w:rsidRPr="004D519F">
        <w:rPr>
          <w:rFonts w:ascii="Times New Roman" w:eastAsia="Times New Roman" w:hAnsi="Times New Roman" w:cs="Times New Roman"/>
        </w:rPr>
        <w:t>;</w:t>
      </w:r>
    </w:p>
    <w:p w14:paraId="47848A9C" w14:textId="77777777" w:rsidR="000E1EAC" w:rsidRPr="004D519F" w:rsidRDefault="000E1EAC" w:rsidP="000E1EAC">
      <w:pPr>
        <w:numPr>
          <w:ilvl w:val="0"/>
          <w:numId w:val="28"/>
        </w:numPr>
        <w:tabs>
          <w:tab w:val="num" w:pos="426"/>
        </w:tabs>
        <w:ind w:left="426"/>
        <w:jc w:val="both"/>
        <w:rPr>
          <w:rFonts w:ascii="Times New Roman" w:eastAsia="Times New Roman" w:hAnsi="Times New Roman" w:cs="Times New Roman"/>
        </w:rPr>
      </w:pPr>
      <w:r w:rsidRPr="004D519F">
        <w:rPr>
          <w:rFonts w:ascii="Times New Roman" w:eastAsia="Times New Roman" w:hAnsi="Times New Roman" w:cs="Times New Roman"/>
        </w:rPr>
        <w:t xml:space="preserve">najmanj ena nagrada v daljšem časovnem obdobju –  8 točk, nominacije za nagrade prinesejo polovico točk; </w:t>
      </w:r>
    </w:p>
    <w:p w14:paraId="42C669B3" w14:textId="77777777" w:rsidR="000E1EAC" w:rsidRPr="004D519F" w:rsidRDefault="000E1EAC" w:rsidP="000E1EAC">
      <w:pPr>
        <w:tabs>
          <w:tab w:val="num" w:pos="0"/>
        </w:tabs>
        <w:jc w:val="both"/>
        <w:rPr>
          <w:rFonts w:ascii="Times New Roman" w:eastAsia="Times New Roman" w:hAnsi="Times New Roman" w:cs="Times New Roman"/>
          <w:b/>
        </w:rPr>
      </w:pPr>
      <w:r w:rsidRPr="004D519F">
        <w:rPr>
          <w:rFonts w:ascii="Times New Roman" w:eastAsia="Times New Roman" w:hAnsi="Times New Roman" w:cs="Times New Roman"/>
        </w:rPr>
        <w:t>b)    uvrstitve v domače in tuje knjižne antologije z več avtorji</w:t>
      </w:r>
    </w:p>
    <w:p w14:paraId="50D1C880" w14:textId="77777777" w:rsidR="000E1EAC" w:rsidRPr="004D519F" w:rsidRDefault="000E1EAC" w:rsidP="000E1EAC">
      <w:pPr>
        <w:numPr>
          <w:ilvl w:val="0"/>
          <w:numId w:val="28"/>
        </w:numPr>
        <w:tabs>
          <w:tab w:val="num" w:pos="426"/>
        </w:tabs>
        <w:ind w:left="426"/>
        <w:jc w:val="both"/>
        <w:rPr>
          <w:rFonts w:ascii="Times New Roman" w:eastAsia="Times New Roman" w:hAnsi="Times New Roman" w:cs="Times New Roman"/>
        </w:rPr>
      </w:pPr>
      <w:r w:rsidRPr="004D519F">
        <w:rPr>
          <w:rFonts w:ascii="Times New Roman" w:eastAsia="Times New Roman" w:hAnsi="Times New Roman" w:cs="Times New Roman"/>
        </w:rPr>
        <w:t>najmanj tri ali več uvrstitev v daljšem obdobju  –  8 točk</w:t>
      </w:r>
    </w:p>
    <w:p w14:paraId="1B05B37D" w14:textId="77777777" w:rsidR="000E1EAC" w:rsidRPr="004D519F" w:rsidRDefault="000E1EAC" w:rsidP="000E1EAC">
      <w:pPr>
        <w:tabs>
          <w:tab w:val="num" w:pos="426"/>
        </w:tabs>
        <w:ind w:left="426" w:hanging="360"/>
        <w:jc w:val="both"/>
        <w:rPr>
          <w:rFonts w:ascii="Times New Roman" w:eastAsia="Times New Roman" w:hAnsi="Times New Roman" w:cs="Times New Roman"/>
          <w:lang w:eastAsia="sl-SI"/>
        </w:rPr>
      </w:pPr>
      <w:r w:rsidRPr="004D519F">
        <w:rPr>
          <w:rFonts w:ascii="Times New Roman" w:eastAsia="Times New Roman" w:hAnsi="Times New Roman" w:cs="Times New Roman"/>
          <w:lang w:eastAsia="sl-SI"/>
        </w:rPr>
        <w:t>c)   samostojni knjižni prevodi avtorja v tujini (kot samostojni prevodi se štejejo tudi  knjige z največ tremi sodelujočimi avtorji)</w:t>
      </w:r>
    </w:p>
    <w:p w14:paraId="44C385D8" w14:textId="77777777" w:rsidR="000E1EAC" w:rsidRPr="004D519F" w:rsidRDefault="000E1EAC" w:rsidP="000E1EAC">
      <w:pPr>
        <w:numPr>
          <w:ilvl w:val="0"/>
          <w:numId w:val="28"/>
        </w:numPr>
        <w:tabs>
          <w:tab w:val="num" w:pos="426"/>
        </w:tabs>
        <w:ind w:left="426"/>
        <w:jc w:val="both"/>
        <w:rPr>
          <w:rFonts w:ascii="Times New Roman" w:eastAsia="Times New Roman" w:hAnsi="Times New Roman" w:cs="Times New Roman"/>
        </w:rPr>
      </w:pPr>
      <w:r w:rsidRPr="004D519F">
        <w:rPr>
          <w:rFonts w:ascii="Times New Roman" w:eastAsia="Times New Roman" w:hAnsi="Times New Roman" w:cs="Times New Roman"/>
        </w:rPr>
        <w:t>najmanj eden ali več knjižnih prevodov v daljšem časovnem obdobju. Število točk je odvisno od števila knjižnih izdaj (za vsak samostojen prevod se doseže 4 točke,  z najvišjim možnim izkupičkom 20 točk za doseženih pet prevodov) – 4 do 20 točk</w:t>
      </w:r>
    </w:p>
    <w:p w14:paraId="1BF29B98" w14:textId="77777777" w:rsidR="000E1EAC" w:rsidRPr="004D519F" w:rsidRDefault="000E1EAC" w:rsidP="000E1EAC">
      <w:pPr>
        <w:tabs>
          <w:tab w:val="num" w:pos="426"/>
        </w:tabs>
        <w:ind w:left="426"/>
        <w:jc w:val="both"/>
        <w:rPr>
          <w:rFonts w:ascii="Times New Roman" w:eastAsia="Times New Roman" w:hAnsi="Times New Roman" w:cs="Times New Roman"/>
        </w:rPr>
      </w:pPr>
    </w:p>
    <w:p w14:paraId="4547CDD1" w14:textId="77777777" w:rsidR="000E1EAC" w:rsidRPr="004D519F" w:rsidRDefault="000E1EAC" w:rsidP="000E1EAC">
      <w:pPr>
        <w:jc w:val="both"/>
        <w:rPr>
          <w:rFonts w:ascii="Times New Roman" w:eastAsia="Times New Roman" w:hAnsi="Times New Roman" w:cs="Times New Roman"/>
          <w:b/>
        </w:rPr>
      </w:pPr>
      <w:r w:rsidRPr="004D519F">
        <w:rPr>
          <w:rFonts w:ascii="Times New Roman" w:eastAsia="Times New Roman" w:hAnsi="Times New Roman" w:cs="Times New Roman"/>
          <w:b/>
        </w:rPr>
        <w:t>4. Vrhunskost (skupaj do 45 točk)</w:t>
      </w:r>
    </w:p>
    <w:p w14:paraId="6EAF9C38" w14:textId="77777777" w:rsidR="000E1EAC" w:rsidRPr="004D519F" w:rsidRDefault="000E1EAC" w:rsidP="000E1EAC">
      <w:pPr>
        <w:tabs>
          <w:tab w:val="num" w:pos="360"/>
        </w:tabs>
        <w:jc w:val="both"/>
        <w:rPr>
          <w:rFonts w:ascii="Times New Roman" w:eastAsia="Times New Roman" w:hAnsi="Times New Roman" w:cs="Times New Roman"/>
        </w:rPr>
      </w:pPr>
      <w:r w:rsidRPr="004D519F">
        <w:rPr>
          <w:rFonts w:ascii="Times New Roman" w:eastAsia="Times New Roman" w:hAnsi="Times New Roman" w:cs="Times New Roman"/>
        </w:rPr>
        <w:t xml:space="preserve">a)   uvrstitve v znanstvene monografske publikacije, literarnozgodovinske in  literarnoteoretične študije, indeksirane strokovne revije, strokovne in splošne enciklopedije. </w:t>
      </w:r>
    </w:p>
    <w:p w14:paraId="6209139E" w14:textId="77777777" w:rsidR="000E1EAC" w:rsidRPr="004D519F" w:rsidRDefault="000E1EAC" w:rsidP="000E1EAC">
      <w:pPr>
        <w:jc w:val="both"/>
        <w:rPr>
          <w:rFonts w:ascii="Times New Roman" w:eastAsia="Times New Roman" w:hAnsi="Times New Roman" w:cs="Times New Roman"/>
        </w:rPr>
      </w:pPr>
      <w:r w:rsidRPr="004D519F">
        <w:rPr>
          <w:rFonts w:ascii="Times New Roman" w:eastAsia="Times New Roman" w:hAnsi="Times New Roman" w:cs="Times New Roman"/>
        </w:rPr>
        <w:sym w:font="Symbol" w:char="F0B7"/>
      </w:r>
      <w:r w:rsidRPr="004D519F">
        <w:rPr>
          <w:rFonts w:ascii="Times New Roman" w:eastAsia="Times New Roman" w:hAnsi="Times New Roman" w:cs="Times New Roman"/>
        </w:rPr>
        <w:t xml:space="preserve">   uvrstitve v daljšem časovnem obdobju  –  do 10 točk</w:t>
      </w:r>
    </w:p>
    <w:p w14:paraId="1142773B" w14:textId="77777777" w:rsidR="000E1EAC" w:rsidRPr="004D519F" w:rsidRDefault="000E1EAC" w:rsidP="000E1EAC">
      <w:pPr>
        <w:ind w:left="360"/>
        <w:jc w:val="both"/>
        <w:rPr>
          <w:rFonts w:ascii="Times New Roman" w:eastAsia="Times New Roman" w:hAnsi="Times New Roman" w:cs="Times New Roman"/>
        </w:rPr>
      </w:pPr>
      <w:r w:rsidRPr="004D519F">
        <w:rPr>
          <w:rFonts w:ascii="Times New Roman" w:eastAsia="Times New Roman" w:hAnsi="Times New Roman" w:cs="Times New Roman"/>
        </w:rPr>
        <w:t>Število točk dobimo s seštevkom točk po načinu: znanstvena monografija 10 točk,  samostojno poglavje v znanstveni monografiji 4 točke, enota v indeksirani znanstveni reviji ali strokovni publikaciji ali diplomsko delo o avtorju po 2 točki.</w:t>
      </w:r>
    </w:p>
    <w:p w14:paraId="3DE4DC50" w14:textId="77777777" w:rsidR="000E1EAC" w:rsidRPr="004D519F" w:rsidRDefault="000E1EAC" w:rsidP="000E1EAC">
      <w:pPr>
        <w:ind w:left="360" w:hanging="360"/>
        <w:jc w:val="both"/>
        <w:rPr>
          <w:rFonts w:ascii="Times New Roman" w:eastAsia="Times New Roman" w:hAnsi="Times New Roman" w:cs="Times New Roman"/>
        </w:rPr>
      </w:pPr>
      <w:r w:rsidRPr="004D519F">
        <w:rPr>
          <w:rFonts w:ascii="Times New Roman" w:eastAsia="Times New Roman" w:hAnsi="Times New Roman" w:cs="Times New Roman"/>
        </w:rPr>
        <w:t xml:space="preserve">b)  domače nagrade in nominacije za nagrade nacionalnega pomena: Prešernova 15 točk, nagrada Prešernovega sklada 12 točk, Grumova 10 točk, Jenkova 10 točk, </w:t>
      </w:r>
      <w:proofErr w:type="spellStart"/>
      <w:r w:rsidRPr="004D519F">
        <w:rPr>
          <w:rFonts w:ascii="Times New Roman" w:eastAsia="Times New Roman" w:hAnsi="Times New Roman" w:cs="Times New Roman"/>
        </w:rPr>
        <w:t>veronikina</w:t>
      </w:r>
      <w:proofErr w:type="spellEnd"/>
      <w:r w:rsidRPr="004D519F">
        <w:rPr>
          <w:rFonts w:ascii="Times New Roman" w:eastAsia="Times New Roman" w:hAnsi="Times New Roman" w:cs="Times New Roman"/>
        </w:rPr>
        <w:t xml:space="preserve"> 10 točk, kresnik 10 točk, večernica 10 točk, Rožančeva 10 točk, </w:t>
      </w:r>
      <w:r w:rsidRPr="004D519F">
        <w:rPr>
          <w:rFonts w:ascii="Times New Roman" w:hAnsi="Times New Roman" w:cs="Times New Roman"/>
        </w:rPr>
        <w:t xml:space="preserve">nagrada Kritiško sito </w:t>
      </w:r>
      <w:r w:rsidRPr="004D519F">
        <w:rPr>
          <w:rFonts w:ascii="Times New Roman" w:eastAsia="Times New Roman" w:hAnsi="Times New Roman" w:cs="Times New Roman"/>
        </w:rPr>
        <w:t xml:space="preserve">10 točk, Kristal </w:t>
      </w:r>
      <w:proofErr w:type="spellStart"/>
      <w:r w:rsidRPr="004D519F">
        <w:rPr>
          <w:rFonts w:ascii="Times New Roman" w:eastAsia="Times New Roman" w:hAnsi="Times New Roman" w:cs="Times New Roman"/>
        </w:rPr>
        <w:t>Vilenice</w:t>
      </w:r>
      <w:proofErr w:type="spellEnd"/>
      <w:r w:rsidRPr="004D519F">
        <w:rPr>
          <w:rFonts w:ascii="Times New Roman" w:eastAsia="Times New Roman" w:hAnsi="Times New Roman" w:cs="Times New Roman"/>
        </w:rPr>
        <w:t xml:space="preserve"> 10 točk, tuje nagrade osrednjega pomena ali tuje nagrade za življenjsko delo 15 točk. Nominacije za nagrade prinesejo polovico točk.</w:t>
      </w:r>
    </w:p>
    <w:p w14:paraId="0FE4C6A7" w14:textId="77777777" w:rsidR="000E1EAC" w:rsidRPr="004D519F" w:rsidRDefault="000E1EAC" w:rsidP="000E1EAC">
      <w:pPr>
        <w:numPr>
          <w:ilvl w:val="0"/>
          <w:numId w:val="28"/>
        </w:numPr>
        <w:tabs>
          <w:tab w:val="num" w:pos="426"/>
        </w:tabs>
        <w:ind w:left="426"/>
        <w:jc w:val="both"/>
        <w:rPr>
          <w:rFonts w:ascii="Times New Roman" w:eastAsia="Times New Roman" w:hAnsi="Times New Roman" w:cs="Times New Roman"/>
        </w:rPr>
      </w:pPr>
      <w:r w:rsidRPr="004D519F">
        <w:rPr>
          <w:rFonts w:ascii="Times New Roman" w:eastAsia="Times New Roman" w:hAnsi="Times New Roman" w:cs="Times New Roman"/>
        </w:rPr>
        <w:t>najmanj ena ali več nagrad v daljšem časovnem obdobju  – 10 do 25 točk</w:t>
      </w:r>
    </w:p>
    <w:p w14:paraId="56A5A31F" w14:textId="77777777" w:rsidR="000E1EAC" w:rsidRPr="004D519F" w:rsidRDefault="000E1EAC" w:rsidP="000E1EAC">
      <w:pPr>
        <w:tabs>
          <w:tab w:val="num" w:pos="426"/>
        </w:tabs>
        <w:ind w:left="420" w:hanging="420"/>
        <w:jc w:val="both"/>
        <w:rPr>
          <w:rFonts w:ascii="Times New Roman" w:eastAsia="Times New Roman" w:hAnsi="Times New Roman" w:cs="Times New Roman"/>
        </w:rPr>
      </w:pPr>
      <w:r w:rsidRPr="004D519F">
        <w:rPr>
          <w:rFonts w:ascii="Times New Roman" w:eastAsia="Times New Roman" w:hAnsi="Times New Roman" w:cs="Times New Roman"/>
        </w:rPr>
        <w:t>c)</w:t>
      </w:r>
      <w:r w:rsidRPr="004D519F">
        <w:rPr>
          <w:rFonts w:ascii="Times New Roman" w:eastAsia="Times New Roman" w:hAnsi="Times New Roman" w:cs="Times New Roman"/>
        </w:rPr>
        <w:tab/>
        <w:t xml:space="preserve">ocena strokovne komisije o avtorjevem opusu </w:t>
      </w:r>
      <w:r w:rsidRPr="004D519F">
        <w:rPr>
          <w:rFonts w:ascii="Times New Roman" w:eastAsia="Times New Roman" w:hAnsi="Times New Roman" w:cs="Times New Roman"/>
          <w:bCs/>
        </w:rPr>
        <w:t>(intenzivnost, prodornost, vrhunskost,  presežki kriterijev)</w:t>
      </w:r>
      <w:r w:rsidRPr="004D519F">
        <w:rPr>
          <w:rFonts w:ascii="Times New Roman" w:eastAsia="Times New Roman" w:hAnsi="Times New Roman" w:cs="Times New Roman"/>
        </w:rPr>
        <w:t xml:space="preserve">  - 1 do 10 točk</w:t>
      </w:r>
    </w:p>
    <w:p w14:paraId="2B6FCDC8" w14:textId="77777777" w:rsidR="000E1EAC" w:rsidRPr="004D519F" w:rsidRDefault="000E1EAC" w:rsidP="000E1EAC">
      <w:pPr>
        <w:jc w:val="both"/>
        <w:rPr>
          <w:rFonts w:ascii="Times New Roman" w:eastAsia="Times New Roman" w:hAnsi="Times New Roman" w:cs="Times New Roman"/>
        </w:rPr>
      </w:pPr>
    </w:p>
    <w:p w14:paraId="7B362C3F" w14:textId="77777777" w:rsidR="000E1EAC" w:rsidRPr="004D519F" w:rsidRDefault="000E1EAC" w:rsidP="000E1EAC">
      <w:pPr>
        <w:jc w:val="both"/>
        <w:rPr>
          <w:rFonts w:ascii="Times New Roman" w:eastAsia="Times New Roman" w:hAnsi="Times New Roman" w:cs="Times New Roman"/>
          <w:b/>
        </w:rPr>
      </w:pPr>
      <w:r w:rsidRPr="004D519F">
        <w:rPr>
          <w:rFonts w:ascii="Times New Roman" w:eastAsia="Times New Roman" w:hAnsi="Times New Roman" w:cs="Times New Roman"/>
          <w:b/>
        </w:rPr>
        <w:t>5. Vsebinski koncept vloge (skupaj do 9 točk)</w:t>
      </w:r>
    </w:p>
    <w:p w14:paraId="684C6EBC" w14:textId="77777777" w:rsidR="000E1EAC" w:rsidRPr="004D519F" w:rsidRDefault="000E1EAC" w:rsidP="000E1EAC">
      <w:pPr>
        <w:ind w:left="360" w:hanging="360"/>
        <w:jc w:val="both"/>
        <w:rPr>
          <w:rFonts w:ascii="Times New Roman" w:eastAsia="Times New Roman" w:hAnsi="Times New Roman" w:cs="Times New Roman"/>
        </w:rPr>
      </w:pPr>
      <w:r w:rsidRPr="004D519F">
        <w:rPr>
          <w:rFonts w:ascii="Times New Roman" w:eastAsia="Times New Roman" w:hAnsi="Times New Roman" w:cs="Times New Roman"/>
        </w:rPr>
        <w:t>a) kakovost koncepta predlaganega dela, raziskave ali izobraževanja, ki je predmet vloge prijavitelja po oceni posameznih članov žirije -  1 do 9 točk</w:t>
      </w:r>
    </w:p>
    <w:p w14:paraId="57411A42" w14:textId="77777777" w:rsidR="000E1EAC" w:rsidRDefault="000E1EAC" w:rsidP="000E1EAC">
      <w:pPr>
        <w:jc w:val="both"/>
        <w:rPr>
          <w:rFonts w:ascii="Times New Roman" w:eastAsia="Times New Roman" w:hAnsi="Times New Roman" w:cs="Times New Roman"/>
        </w:rPr>
      </w:pPr>
    </w:p>
    <w:p w14:paraId="77DC956D" w14:textId="77777777" w:rsidR="006F0584" w:rsidRDefault="006F0584" w:rsidP="000E1EAC">
      <w:pPr>
        <w:jc w:val="both"/>
        <w:rPr>
          <w:rFonts w:ascii="Times New Roman" w:eastAsia="Times New Roman" w:hAnsi="Times New Roman" w:cs="Times New Roman"/>
        </w:rPr>
      </w:pPr>
    </w:p>
    <w:p w14:paraId="645D6EDB" w14:textId="77777777" w:rsidR="006F0584" w:rsidRPr="004D519F" w:rsidRDefault="006F0584" w:rsidP="000E1EAC">
      <w:pPr>
        <w:jc w:val="both"/>
        <w:rPr>
          <w:rFonts w:ascii="Times New Roman" w:eastAsia="Times New Roman" w:hAnsi="Times New Roman" w:cs="Times New Roman"/>
        </w:rPr>
      </w:pPr>
    </w:p>
    <w:p w14:paraId="77992865" w14:textId="77777777" w:rsidR="000E1EAC" w:rsidRPr="004D519F" w:rsidRDefault="000E1EAC" w:rsidP="000E1EAC">
      <w:pPr>
        <w:jc w:val="both"/>
        <w:rPr>
          <w:rFonts w:ascii="Times New Roman" w:eastAsia="Times New Roman" w:hAnsi="Times New Roman" w:cs="Times New Roman"/>
        </w:rPr>
      </w:pPr>
    </w:p>
    <w:p w14:paraId="49AFA367" w14:textId="77777777" w:rsidR="000E1EAC" w:rsidRPr="004D519F" w:rsidRDefault="000E1EAC" w:rsidP="000E1EAC">
      <w:pPr>
        <w:keepNext/>
        <w:jc w:val="both"/>
        <w:outlineLvl w:val="0"/>
        <w:rPr>
          <w:rFonts w:ascii="Times New Roman" w:eastAsia="Times New Roman" w:hAnsi="Times New Roman" w:cs="Times New Roman"/>
          <w:b/>
          <w:bCs/>
          <w:u w:val="single"/>
          <w:lang w:eastAsia="sl-SI"/>
        </w:rPr>
      </w:pPr>
      <w:r w:rsidRPr="004D519F">
        <w:rPr>
          <w:rFonts w:ascii="Times New Roman" w:eastAsia="Times New Roman" w:hAnsi="Times New Roman" w:cs="Times New Roman"/>
          <w:b/>
          <w:bCs/>
          <w:u w:val="single"/>
          <w:lang w:eastAsia="sl-SI"/>
        </w:rPr>
        <w:lastRenderedPageBreak/>
        <w:t>Štipendije v kategoriji perspektivni ustvarjalec</w:t>
      </w:r>
    </w:p>
    <w:p w14:paraId="721C71DE" w14:textId="77777777" w:rsidR="000E1EAC" w:rsidRPr="004D519F" w:rsidRDefault="000E1EAC" w:rsidP="000E1EAC">
      <w:pPr>
        <w:jc w:val="both"/>
        <w:rPr>
          <w:rFonts w:ascii="Times New Roman" w:eastAsia="Times New Roman" w:hAnsi="Times New Roman" w:cs="Times New Roman"/>
        </w:rPr>
      </w:pPr>
    </w:p>
    <w:p w14:paraId="48494E7B" w14:textId="77777777" w:rsidR="000E1EAC" w:rsidRPr="004D519F" w:rsidRDefault="000E1EAC" w:rsidP="000E1EAC">
      <w:pPr>
        <w:keepNext/>
        <w:jc w:val="both"/>
        <w:outlineLvl w:val="0"/>
        <w:rPr>
          <w:rFonts w:ascii="Times New Roman" w:eastAsia="Times New Roman" w:hAnsi="Times New Roman" w:cs="Times New Roman"/>
        </w:rPr>
      </w:pPr>
      <w:r w:rsidRPr="004D519F">
        <w:rPr>
          <w:rFonts w:ascii="Times New Roman" w:eastAsia="Times New Roman" w:hAnsi="Times New Roman" w:cs="Times New Roman"/>
        </w:rPr>
        <w:t xml:space="preserve">Letno je predvidoma mogoče razdeliti </w:t>
      </w:r>
    </w:p>
    <w:p w14:paraId="3F548FD6" w14:textId="77777777" w:rsidR="000E1EAC" w:rsidRPr="004D519F" w:rsidRDefault="000E1EAC" w:rsidP="000E1EAC">
      <w:pPr>
        <w:keepNext/>
        <w:jc w:val="both"/>
        <w:outlineLvl w:val="0"/>
        <w:rPr>
          <w:rFonts w:ascii="Times New Roman" w:eastAsia="Times New Roman" w:hAnsi="Times New Roman" w:cs="Times New Roman"/>
          <w:lang w:eastAsia="sl-SI"/>
        </w:rPr>
      </w:pPr>
      <w:r w:rsidRPr="004D519F">
        <w:rPr>
          <w:rFonts w:ascii="Times New Roman" w:eastAsia="Times New Roman" w:hAnsi="Times New Roman" w:cs="Times New Roman"/>
          <w:lang w:eastAsia="sl-SI"/>
        </w:rPr>
        <w:t xml:space="preserve">-      2 delovni štipendiji v bruto znesku predvidoma 8.000,00 EUR  </w:t>
      </w:r>
      <w:r w:rsidRPr="004D519F">
        <w:rPr>
          <w:rFonts w:ascii="Times New Roman" w:eastAsia="Times New Roman" w:hAnsi="Times New Roman" w:cs="Times New Roman"/>
          <w:lang w:eastAsia="sl-SI"/>
        </w:rPr>
        <w:tab/>
      </w:r>
      <w:r w:rsidRPr="004D519F">
        <w:rPr>
          <w:rFonts w:ascii="Times New Roman" w:eastAsia="Times New Roman" w:hAnsi="Times New Roman" w:cs="Times New Roman"/>
          <w:lang w:eastAsia="sl-SI"/>
        </w:rPr>
        <w:tab/>
      </w:r>
      <w:r w:rsidRPr="004D519F">
        <w:rPr>
          <w:rFonts w:ascii="Times New Roman" w:eastAsia="Times New Roman" w:hAnsi="Times New Roman" w:cs="Times New Roman"/>
          <w:lang w:eastAsia="sl-SI"/>
        </w:rPr>
        <w:tab/>
      </w:r>
      <w:r w:rsidRPr="004D519F">
        <w:rPr>
          <w:rFonts w:ascii="Times New Roman" w:eastAsia="Times New Roman" w:hAnsi="Times New Roman" w:cs="Times New Roman"/>
          <w:lang w:eastAsia="sl-SI"/>
        </w:rPr>
        <w:tab/>
      </w:r>
    </w:p>
    <w:p w14:paraId="7E5EDF83" w14:textId="1B4AF332" w:rsidR="000E1EAC" w:rsidRPr="006F0584" w:rsidRDefault="000E1EAC" w:rsidP="000E1EAC">
      <w:pPr>
        <w:numPr>
          <w:ilvl w:val="0"/>
          <w:numId w:val="29"/>
        </w:numPr>
        <w:jc w:val="both"/>
        <w:rPr>
          <w:rFonts w:ascii="Times New Roman" w:eastAsia="Times New Roman" w:hAnsi="Times New Roman" w:cs="Times New Roman"/>
        </w:rPr>
      </w:pPr>
      <w:r w:rsidRPr="006F0584">
        <w:rPr>
          <w:rFonts w:ascii="Times New Roman" w:eastAsia="Times New Roman" w:hAnsi="Times New Roman" w:cs="Times New Roman"/>
        </w:rPr>
        <w:t xml:space="preserve">3 izobraževalne štipendije v bruto znesku predvidoma 4.500 EUR </w:t>
      </w:r>
      <w:r w:rsidRPr="006F0584">
        <w:rPr>
          <w:rFonts w:ascii="Times New Roman" w:eastAsia="Times New Roman" w:hAnsi="Times New Roman" w:cs="Times New Roman"/>
        </w:rPr>
        <w:tab/>
      </w:r>
    </w:p>
    <w:p w14:paraId="18B19C7A" w14:textId="1EBA344B" w:rsidR="000E1EAC" w:rsidRPr="004D519F" w:rsidRDefault="000E1EAC" w:rsidP="000E1EAC">
      <w:pPr>
        <w:numPr>
          <w:ilvl w:val="0"/>
          <w:numId w:val="29"/>
        </w:numPr>
        <w:jc w:val="both"/>
        <w:rPr>
          <w:rFonts w:ascii="Times New Roman" w:eastAsia="Times New Roman" w:hAnsi="Times New Roman" w:cs="Times New Roman"/>
        </w:rPr>
      </w:pPr>
      <w:r w:rsidRPr="004D519F">
        <w:rPr>
          <w:rFonts w:ascii="Times New Roman" w:eastAsia="Times New Roman" w:hAnsi="Times New Roman" w:cs="Times New Roman"/>
        </w:rPr>
        <w:t xml:space="preserve">6 raziskovalnih štipendij v bruto znesku predvidoma 2.500,00 EUR  </w:t>
      </w:r>
      <w:r w:rsidRPr="004D519F">
        <w:rPr>
          <w:rFonts w:ascii="Times New Roman" w:eastAsia="Times New Roman" w:hAnsi="Times New Roman" w:cs="Times New Roman"/>
        </w:rPr>
        <w:tab/>
      </w:r>
      <w:r w:rsidRPr="004D519F">
        <w:rPr>
          <w:rFonts w:ascii="Times New Roman" w:eastAsia="Times New Roman" w:hAnsi="Times New Roman" w:cs="Times New Roman"/>
        </w:rPr>
        <w:tab/>
      </w:r>
    </w:p>
    <w:p w14:paraId="70CCBFC5" w14:textId="77777777" w:rsidR="000E1EAC" w:rsidRPr="004D519F" w:rsidRDefault="000E1EAC" w:rsidP="000E1EAC">
      <w:pPr>
        <w:keepNext/>
        <w:jc w:val="both"/>
        <w:outlineLvl w:val="0"/>
        <w:rPr>
          <w:rFonts w:ascii="Times New Roman" w:eastAsia="Times New Roman" w:hAnsi="Times New Roman" w:cs="Times New Roman"/>
        </w:rPr>
      </w:pPr>
    </w:p>
    <w:p w14:paraId="79E5E565" w14:textId="77777777" w:rsidR="000E1EAC" w:rsidRPr="004D519F" w:rsidRDefault="000E1EAC" w:rsidP="000E1EAC">
      <w:pPr>
        <w:jc w:val="both"/>
        <w:rPr>
          <w:rFonts w:ascii="Times New Roman" w:eastAsia="Times New Roman" w:hAnsi="Times New Roman" w:cs="Times New Roman"/>
        </w:rPr>
      </w:pPr>
      <w:r w:rsidRPr="004D519F">
        <w:rPr>
          <w:rFonts w:ascii="Times New Roman" w:eastAsia="Times New Roman" w:hAnsi="Times New Roman" w:cs="Times New Roman"/>
          <w:b/>
        </w:rPr>
        <w:t>Delovno štipendijo</w:t>
      </w:r>
      <w:r w:rsidRPr="004D519F">
        <w:rPr>
          <w:rFonts w:ascii="Times New Roman" w:eastAsia="Times New Roman" w:hAnsi="Times New Roman" w:cs="Times New Roman"/>
        </w:rPr>
        <w:t xml:space="preserve"> avtor kot perspektivni ustvarjalec lahko dobi samo enkrat (zanjo je potrebno zbrati najmanj </w:t>
      </w:r>
      <w:r w:rsidRPr="004D519F">
        <w:rPr>
          <w:rFonts w:ascii="Times New Roman" w:eastAsia="Times New Roman" w:hAnsi="Times New Roman" w:cs="Times New Roman"/>
          <w:b/>
        </w:rPr>
        <w:t>80 točk*</w:t>
      </w:r>
      <w:r w:rsidRPr="004D519F">
        <w:rPr>
          <w:rFonts w:ascii="Times New Roman" w:eastAsia="Times New Roman" w:hAnsi="Times New Roman" w:cs="Times New Roman"/>
        </w:rPr>
        <w:t>).</w:t>
      </w:r>
    </w:p>
    <w:p w14:paraId="039E4536" w14:textId="77777777" w:rsidR="000E1EAC" w:rsidRPr="004D519F" w:rsidRDefault="000E1EAC" w:rsidP="000E1EAC">
      <w:pPr>
        <w:jc w:val="both"/>
        <w:rPr>
          <w:rFonts w:ascii="Times New Roman" w:eastAsia="Times New Roman" w:hAnsi="Times New Roman" w:cs="Times New Roman"/>
        </w:rPr>
      </w:pPr>
      <w:r w:rsidRPr="004D519F">
        <w:rPr>
          <w:rFonts w:ascii="Times New Roman" w:eastAsia="Times New Roman" w:hAnsi="Times New Roman" w:cs="Times New Roman"/>
          <w:b/>
        </w:rPr>
        <w:t>Izobraževalno štipendijo</w:t>
      </w:r>
      <w:r w:rsidRPr="004D519F">
        <w:rPr>
          <w:rFonts w:ascii="Times New Roman" w:eastAsia="Times New Roman" w:hAnsi="Times New Roman" w:cs="Times New Roman"/>
        </w:rPr>
        <w:t xml:space="preserve"> lahko dobi dvakrat (zanjo je potrebno zbrati najmanj        </w:t>
      </w:r>
      <w:r w:rsidRPr="004D519F">
        <w:rPr>
          <w:rFonts w:ascii="Times New Roman" w:eastAsia="Times New Roman" w:hAnsi="Times New Roman" w:cs="Times New Roman"/>
          <w:b/>
        </w:rPr>
        <w:t>60 točk*</w:t>
      </w:r>
      <w:r w:rsidRPr="004D519F">
        <w:rPr>
          <w:rFonts w:ascii="Times New Roman" w:eastAsia="Times New Roman" w:hAnsi="Times New Roman" w:cs="Times New Roman"/>
        </w:rPr>
        <w:t>).</w:t>
      </w:r>
    </w:p>
    <w:p w14:paraId="69D1E349" w14:textId="77777777" w:rsidR="000E1EAC" w:rsidRPr="004D519F" w:rsidRDefault="000E1EAC" w:rsidP="000E1EAC">
      <w:pPr>
        <w:jc w:val="both"/>
        <w:rPr>
          <w:rFonts w:ascii="Times New Roman" w:eastAsia="Times New Roman" w:hAnsi="Times New Roman" w:cs="Times New Roman"/>
        </w:rPr>
      </w:pPr>
      <w:r w:rsidRPr="004D519F">
        <w:rPr>
          <w:rFonts w:ascii="Times New Roman" w:eastAsia="Times New Roman" w:hAnsi="Times New Roman" w:cs="Times New Roman"/>
        </w:rPr>
        <w:t>R</w:t>
      </w:r>
      <w:r w:rsidRPr="004D519F">
        <w:rPr>
          <w:rFonts w:ascii="Times New Roman" w:eastAsia="Times New Roman" w:hAnsi="Times New Roman" w:cs="Times New Roman"/>
          <w:b/>
        </w:rPr>
        <w:t>aziskovalno štipendijo</w:t>
      </w:r>
      <w:r w:rsidRPr="004D519F">
        <w:rPr>
          <w:rFonts w:ascii="Times New Roman" w:eastAsia="Times New Roman" w:hAnsi="Times New Roman" w:cs="Times New Roman"/>
        </w:rPr>
        <w:t xml:space="preserve"> lahko dobi trikrat (zanjo je potrebno zbrati najmanj </w:t>
      </w:r>
      <w:r w:rsidRPr="004D519F">
        <w:rPr>
          <w:rFonts w:ascii="Times New Roman" w:eastAsia="Times New Roman" w:hAnsi="Times New Roman" w:cs="Times New Roman"/>
          <w:b/>
        </w:rPr>
        <w:t>50 točk*</w:t>
      </w:r>
      <w:r w:rsidRPr="004D519F">
        <w:rPr>
          <w:rFonts w:ascii="Times New Roman" w:eastAsia="Times New Roman" w:hAnsi="Times New Roman" w:cs="Times New Roman"/>
        </w:rPr>
        <w:t>).</w:t>
      </w:r>
    </w:p>
    <w:p w14:paraId="340949FA" w14:textId="77777777" w:rsidR="000E1EAC" w:rsidRPr="004D519F" w:rsidRDefault="000E1EAC" w:rsidP="000E1EAC">
      <w:pPr>
        <w:tabs>
          <w:tab w:val="left" w:pos="0"/>
        </w:tabs>
        <w:jc w:val="both"/>
        <w:rPr>
          <w:rFonts w:ascii="Times New Roman" w:eastAsia="Times New Roman" w:hAnsi="Times New Roman" w:cs="Times New Roman"/>
          <w:b/>
          <w:i/>
          <w:u w:val="single"/>
        </w:rPr>
      </w:pPr>
      <w:r w:rsidRPr="004D519F">
        <w:rPr>
          <w:rFonts w:ascii="Times New Roman" w:eastAsia="Times New Roman" w:hAnsi="Times New Roman" w:cs="Times New Roman"/>
          <w:b/>
          <w:i/>
          <w:u w:val="single"/>
        </w:rPr>
        <w:t xml:space="preserve">*Po prejemu treh zapovrstnih štipendij iz KN v treh letih (katerekoli vrste štipendije) mora avtor eno leto obvezno </w:t>
      </w:r>
      <w:proofErr w:type="spellStart"/>
      <w:r w:rsidRPr="004D519F">
        <w:rPr>
          <w:rFonts w:ascii="Times New Roman" w:eastAsia="Times New Roman" w:hAnsi="Times New Roman" w:cs="Times New Roman"/>
          <w:b/>
          <w:i/>
          <w:u w:val="single"/>
        </w:rPr>
        <w:t>pavzirati</w:t>
      </w:r>
      <w:proofErr w:type="spellEnd"/>
      <w:r w:rsidRPr="004D519F">
        <w:rPr>
          <w:rFonts w:ascii="Times New Roman" w:eastAsia="Times New Roman" w:hAnsi="Times New Roman" w:cs="Times New Roman"/>
          <w:b/>
          <w:i/>
          <w:u w:val="single"/>
        </w:rPr>
        <w:t xml:space="preserve"> in v takem primeru eno leto ni upravičen do prijave na javni razpis iz KN.</w:t>
      </w:r>
    </w:p>
    <w:p w14:paraId="6367C938" w14:textId="77777777" w:rsidR="000E1EAC" w:rsidRPr="004D519F" w:rsidRDefault="000E1EAC" w:rsidP="000E1EAC">
      <w:pPr>
        <w:jc w:val="both"/>
        <w:rPr>
          <w:rFonts w:ascii="Times New Roman" w:eastAsia="Times New Roman" w:hAnsi="Times New Roman" w:cs="Times New Roman"/>
          <w:b/>
          <w:u w:val="single"/>
        </w:rPr>
      </w:pPr>
    </w:p>
    <w:p w14:paraId="1F9F5B89" w14:textId="77777777" w:rsidR="000E1EAC" w:rsidRPr="004D519F" w:rsidRDefault="000E1EAC" w:rsidP="000E1EAC">
      <w:pPr>
        <w:keepNext/>
        <w:jc w:val="both"/>
        <w:outlineLvl w:val="0"/>
        <w:rPr>
          <w:rFonts w:ascii="Times New Roman" w:eastAsia="Times New Roman" w:hAnsi="Times New Roman" w:cs="Times New Roman"/>
          <w:b/>
          <w:bCs/>
          <w:lang w:eastAsia="sl-SI"/>
        </w:rPr>
      </w:pPr>
      <w:r w:rsidRPr="004D519F">
        <w:rPr>
          <w:rFonts w:ascii="Times New Roman" w:eastAsia="Times New Roman" w:hAnsi="Times New Roman" w:cs="Times New Roman"/>
          <w:b/>
          <w:bCs/>
          <w:lang w:eastAsia="sl-SI"/>
        </w:rPr>
        <w:t>Kriteriji</w:t>
      </w:r>
    </w:p>
    <w:p w14:paraId="3F8769B7" w14:textId="77777777" w:rsidR="000E1EAC" w:rsidRPr="004D519F" w:rsidRDefault="000E1EAC" w:rsidP="000E1EAC">
      <w:pPr>
        <w:numPr>
          <w:ilvl w:val="0"/>
          <w:numId w:val="25"/>
        </w:numPr>
        <w:jc w:val="both"/>
        <w:rPr>
          <w:rFonts w:ascii="Times New Roman" w:eastAsia="Times New Roman" w:hAnsi="Times New Roman" w:cs="Times New Roman"/>
          <w:b/>
        </w:rPr>
      </w:pPr>
      <w:r w:rsidRPr="004D519F">
        <w:rPr>
          <w:rFonts w:ascii="Times New Roman" w:eastAsia="Times New Roman" w:hAnsi="Times New Roman" w:cs="Times New Roman"/>
          <w:b/>
        </w:rPr>
        <w:t>Prepoznavnost                                  -   12,50 % skupne ocene</w:t>
      </w:r>
    </w:p>
    <w:p w14:paraId="48EF6E3E" w14:textId="0DD05047" w:rsidR="000E1EAC" w:rsidRPr="004D519F" w:rsidRDefault="006F0584" w:rsidP="000E1EAC">
      <w:pPr>
        <w:numPr>
          <w:ilvl w:val="0"/>
          <w:numId w:val="25"/>
        </w:numPr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Odmevnost        </w:t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  <w:t xml:space="preserve">        </w:t>
      </w:r>
      <w:r w:rsidR="000E1EAC" w:rsidRPr="004D519F">
        <w:rPr>
          <w:rFonts w:ascii="Times New Roman" w:eastAsia="Times New Roman" w:hAnsi="Times New Roman" w:cs="Times New Roman"/>
          <w:b/>
        </w:rPr>
        <w:t xml:space="preserve"> -   16,66 % skupne ocene</w:t>
      </w:r>
    </w:p>
    <w:p w14:paraId="2465156B" w14:textId="77777777" w:rsidR="000E1EAC" w:rsidRPr="004D519F" w:rsidRDefault="000E1EAC" w:rsidP="000E1EAC">
      <w:pPr>
        <w:numPr>
          <w:ilvl w:val="0"/>
          <w:numId w:val="25"/>
        </w:numPr>
        <w:jc w:val="both"/>
        <w:rPr>
          <w:rFonts w:ascii="Times New Roman" w:eastAsia="Times New Roman" w:hAnsi="Times New Roman" w:cs="Times New Roman"/>
          <w:b/>
        </w:rPr>
      </w:pPr>
      <w:r w:rsidRPr="004D519F">
        <w:rPr>
          <w:rFonts w:ascii="Times New Roman" w:eastAsia="Times New Roman" w:hAnsi="Times New Roman" w:cs="Times New Roman"/>
          <w:b/>
        </w:rPr>
        <w:t>Dosežki in reference avtorja           -    25,00 % skupne ocene</w:t>
      </w:r>
    </w:p>
    <w:p w14:paraId="54F37BFE" w14:textId="0BA465D9" w:rsidR="000E1EAC" w:rsidRPr="004D519F" w:rsidRDefault="000E1EAC" w:rsidP="000E1EAC">
      <w:pPr>
        <w:numPr>
          <w:ilvl w:val="0"/>
          <w:numId w:val="25"/>
        </w:numPr>
        <w:jc w:val="both"/>
        <w:rPr>
          <w:rFonts w:ascii="Times New Roman" w:eastAsia="Times New Roman" w:hAnsi="Times New Roman" w:cs="Times New Roman"/>
          <w:b/>
        </w:rPr>
      </w:pPr>
      <w:r w:rsidRPr="004D519F">
        <w:rPr>
          <w:rFonts w:ascii="Times New Roman" w:eastAsia="Times New Roman" w:hAnsi="Times New Roman" w:cs="Times New Roman"/>
          <w:b/>
        </w:rPr>
        <w:t xml:space="preserve">Vrhunskost </w:t>
      </w:r>
      <w:r w:rsidRPr="004D519F">
        <w:rPr>
          <w:rFonts w:ascii="Times New Roman" w:eastAsia="Times New Roman" w:hAnsi="Times New Roman" w:cs="Times New Roman"/>
          <w:b/>
        </w:rPr>
        <w:tab/>
      </w:r>
      <w:r w:rsidRPr="004D519F">
        <w:rPr>
          <w:rFonts w:ascii="Times New Roman" w:eastAsia="Times New Roman" w:hAnsi="Times New Roman" w:cs="Times New Roman"/>
          <w:b/>
        </w:rPr>
        <w:tab/>
      </w:r>
      <w:r w:rsidRPr="004D519F">
        <w:rPr>
          <w:rFonts w:ascii="Times New Roman" w:eastAsia="Times New Roman" w:hAnsi="Times New Roman" w:cs="Times New Roman"/>
          <w:b/>
        </w:rPr>
        <w:tab/>
      </w:r>
      <w:r w:rsidR="006F0584">
        <w:rPr>
          <w:rFonts w:ascii="Times New Roman" w:eastAsia="Times New Roman" w:hAnsi="Times New Roman" w:cs="Times New Roman"/>
          <w:b/>
        </w:rPr>
        <w:t xml:space="preserve">        </w:t>
      </w:r>
      <w:r w:rsidRPr="004D519F">
        <w:rPr>
          <w:rFonts w:ascii="Times New Roman" w:eastAsia="Times New Roman" w:hAnsi="Times New Roman" w:cs="Times New Roman"/>
          <w:b/>
        </w:rPr>
        <w:t xml:space="preserve"> -   37,50 % skupne ocene</w:t>
      </w:r>
    </w:p>
    <w:p w14:paraId="1BE89C1D" w14:textId="6C408A05" w:rsidR="000E1EAC" w:rsidRPr="004D519F" w:rsidRDefault="000E1EAC" w:rsidP="000E1EAC">
      <w:pPr>
        <w:numPr>
          <w:ilvl w:val="0"/>
          <w:numId w:val="25"/>
        </w:numPr>
        <w:jc w:val="both"/>
        <w:rPr>
          <w:rFonts w:ascii="Times New Roman" w:eastAsia="Times New Roman" w:hAnsi="Times New Roman" w:cs="Times New Roman"/>
          <w:b/>
        </w:rPr>
      </w:pPr>
      <w:r w:rsidRPr="004D519F">
        <w:rPr>
          <w:rFonts w:ascii="Times New Roman" w:eastAsia="Times New Roman" w:hAnsi="Times New Roman" w:cs="Times New Roman"/>
          <w:b/>
        </w:rPr>
        <w:t xml:space="preserve">Vsebinski koncept vloge </w:t>
      </w:r>
      <w:r w:rsidRPr="004D519F">
        <w:rPr>
          <w:rFonts w:ascii="Times New Roman" w:eastAsia="Times New Roman" w:hAnsi="Times New Roman" w:cs="Times New Roman"/>
          <w:b/>
        </w:rPr>
        <w:tab/>
        <w:t xml:space="preserve">        </w:t>
      </w:r>
      <w:r w:rsidR="006F0584">
        <w:rPr>
          <w:rFonts w:ascii="Times New Roman" w:eastAsia="Times New Roman" w:hAnsi="Times New Roman" w:cs="Times New Roman"/>
          <w:b/>
        </w:rPr>
        <w:t xml:space="preserve"> </w:t>
      </w:r>
      <w:r w:rsidRPr="004D519F">
        <w:rPr>
          <w:rFonts w:ascii="Times New Roman" w:eastAsia="Times New Roman" w:hAnsi="Times New Roman" w:cs="Times New Roman"/>
          <w:b/>
        </w:rPr>
        <w:t>-     8,34 % skupne ocene</w:t>
      </w:r>
    </w:p>
    <w:p w14:paraId="45B9BA09" w14:textId="77777777" w:rsidR="000E1EAC" w:rsidRPr="004D519F" w:rsidRDefault="000E1EAC" w:rsidP="000E1EAC">
      <w:pPr>
        <w:jc w:val="both"/>
        <w:rPr>
          <w:rFonts w:ascii="Times New Roman" w:eastAsia="Times New Roman" w:hAnsi="Times New Roman" w:cs="Times New Roman"/>
          <w:b/>
          <w:lang w:eastAsia="sl-SI"/>
        </w:rPr>
      </w:pPr>
    </w:p>
    <w:p w14:paraId="0122B946" w14:textId="77777777" w:rsidR="000E1EAC" w:rsidRPr="004D519F" w:rsidRDefault="000E1EAC" w:rsidP="000E1EAC">
      <w:pPr>
        <w:jc w:val="both"/>
        <w:rPr>
          <w:rFonts w:ascii="Times New Roman" w:eastAsia="Times New Roman" w:hAnsi="Times New Roman" w:cs="Times New Roman"/>
          <w:b/>
          <w:lang w:eastAsia="sl-SI"/>
        </w:rPr>
      </w:pPr>
      <w:r w:rsidRPr="004D519F">
        <w:rPr>
          <w:rFonts w:ascii="Times New Roman" w:eastAsia="Times New Roman" w:hAnsi="Times New Roman" w:cs="Times New Roman"/>
          <w:b/>
          <w:lang w:eastAsia="sl-SI"/>
        </w:rPr>
        <w:t>SKUPAJ je možno zbrati do 120 točk.</w:t>
      </w:r>
    </w:p>
    <w:p w14:paraId="2C2A6947" w14:textId="77777777" w:rsidR="000E1EAC" w:rsidRPr="004D519F" w:rsidRDefault="000E1EAC" w:rsidP="000E1EAC">
      <w:pPr>
        <w:spacing w:line="288" w:lineRule="auto"/>
        <w:jc w:val="both"/>
        <w:rPr>
          <w:rFonts w:ascii="Times New Roman" w:eastAsia="Times New Roman" w:hAnsi="Times New Roman" w:cs="Times New Roman"/>
        </w:rPr>
      </w:pPr>
    </w:p>
    <w:p w14:paraId="7215A122" w14:textId="77777777" w:rsidR="000E1EAC" w:rsidRPr="004D519F" w:rsidRDefault="000E1EAC" w:rsidP="000E1EAC">
      <w:pPr>
        <w:spacing w:line="288" w:lineRule="auto"/>
        <w:jc w:val="both"/>
        <w:rPr>
          <w:rFonts w:ascii="Times New Roman" w:hAnsi="Times New Roman" w:cs="Times New Roman"/>
          <w:bCs/>
        </w:rPr>
      </w:pPr>
      <w:r w:rsidRPr="004D519F">
        <w:rPr>
          <w:rFonts w:ascii="Times New Roman" w:hAnsi="Times New Roman" w:cs="Times New Roman"/>
          <w:b/>
        </w:rPr>
        <w:t>1. Kriterij prepoznavnosti (do 15 točk):</w:t>
      </w:r>
      <w:r w:rsidRPr="004D519F">
        <w:rPr>
          <w:rFonts w:ascii="Times New Roman" w:hAnsi="Times New Roman" w:cs="Times New Roman"/>
          <w:bCs/>
        </w:rPr>
        <w:t xml:space="preserve"> </w:t>
      </w:r>
    </w:p>
    <w:p w14:paraId="42D3809D" w14:textId="77777777" w:rsidR="000E1EAC" w:rsidRPr="004D519F" w:rsidRDefault="000E1EAC" w:rsidP="000E1EAC">
      <w:pPr>
        <w:tabs>
          <w:tab w:val="num" w:pos="360"/>
        </w:tabs>
        <w:jc w:val="both"/>
        <w:rPr>
          <w:rFonts w:ascii="Times New Roman" w:eastAsia="Times New Roman" w:hAnsi="Times New Roman" w:cs="Times New Roman"/>
        </w:rPr>
      </w:pPr>
      <w:r w:rsidRPr="004D519F">
        <w:rPr>
          <w:rFonts w:ascii="Times New Roman" w:eastAsia="Times New Roman" w:hAnsi="Times New Roman" w:cs="Times New Roman"/>
          <w:bCs/>
        </w:rPr>
        <w:t>a) strokovne kritike, avtorske ocene in strokovne recenzije v domačih in tujih (</w:t>
      </w:r>
      <w:proofErr w:type="spellStart"/>
      <w:r w:rsidRPr="004D519F">
        <w:rPr>
          <w:rFonts w:ascii="Times New Roman" w:eastAsia="Times New Roman" w:hAnsi="Times New Roman" w:cs="Times New Roman"/>
          <w:bCs/>
        </w:rPr>
        <w:t>neindeksiranih</w:t>
      </w:r>
      <w:proofErr w:type="spellEnd"/>
      <w:r w:rsidRPr="004D519F">
        <w:rPr>
          <w:rFonts w:ascii="Times New Roman" w:eastAsia="Times New Roman" w:hAnsi="Times New Roman" w:cs="Times New Roman"/>
          <w:bCs/>
        </w:rPr>
        <w:t xml:space="preserve">) revijah, v osrednjih časopisih ter v osrednjih elektronskih medijih doma in v tujini. </w:t>
      </w:r>
      <w:r w:rsidRPr="004D519F">
        <w:rPr>
          <w:rFonts w:ascii="Times New Roman" w:eastAsia="Times New Roman" w:hAnsi="Times New Roman" w:cs="Times New Roman"/>
        </w:rPr>
        <w:t>Člani komisije lahko dokumente ocenjujejo kvalitativno, ne le kvantitativno.</w:t>
      </w:r>
    </w:p>
    <w:p w14:paraId="46F9CE71" w14:textId="77777777" w:rsidR="000E1EAC" w:rsidRPr="004D519F" w:rsidRDefault="000E1EAC" w:rsidP="000E1EAC">
      <w:pPr>
        <w:keepNext/>
        <w:numPr>
          <w:ilvl w:val="0"/>
          <w:numId w:val="30"/>
        </w:numPr>
        <w:jc w:val="both"/>
        <w:outlineLvl w:val="0"/>
        <w:rPr>
          <w:rFonts w:ascii="Times New Roman" w:eastAsia="Times New Roman" w:hAnsi="Times New Roman" w:cs="Times New Roman"/>
          <w:bCs/>
          <w:lang w:eastAsia="sl-SI"/>
        </w:rPr>
      </w:pPr>
      <w:r w:rsidRPr="004D519F">
        <w:rPr>
          <w:rFonts w:ascii="Times New Roman" w:eastAsia="Times New Roman" w:hAnsi="Times New Roman" w:cs="Times New Roman"/>
          <w:bCs/>
          <w:lang w:eastAsia="sl-SI"/>
        </w:rPr>
        <w:t>najmanj 5 ali več kritik, ocen v zadnjih treh letih -  do 6 točk</w:t>
      </w:r>
    </w:p>
    <w:p w14:paraId="7871A2DC" w14:textId="77777777" w:rsidR="000E1EAC" w:rsidRPr="004D519F" w:rsidRDefault="000E1EAC" w:rsidP="000E1EAC">
      <w:pPr>
        <w:keepNext/>
        <w:numPr>
          <w:ilvl w:val="0"/>
          <w:numId w:val="30"/>
        </w:numPr>
        <w:jc w:val="both"/>
        <w:outlineLvl w:val="0"/>
        <w:rPr>
          <w:rFonts w:ascii="Times New Roman" w:eastAsia="Times New Roman" w:hAnsi="Times New Roman" w:cs="Times New Roman"/>
          <w:bCs/>
          <w:lang w:eastAsia="sl-SI"/>
        </w:rPr>
      </w:pPr>
      <w:r w:rsidRPr="004D519F">
        <w:rPr>
          <w:rFonts w:ascii="Times New Roman" w:eastAsia="Times New Roman" w:hAnsi="Times New Roman" w:cs="Times New Roman"/>
          <w:bCs/>
          <w:lang w:eastAsia="sl-SI"/>
        </w:rPr>
        <w:t>ALI  najmanj 3 kritike, ocene v zadnjih treh letih  -  do 4 točke</w:t>
      </w:r>
    </w:p>
    <w:p w14:paraId="3A81BBA5" w14:textId="77777777" w:rsidR="000E1EAC" w:rsidRPr="004D519F" w:rsidRDefault="000E1EAC" w:rsidP="000E1EAC">
      <w:pPr>
        <w:keepNext/>
        <w:jc w:val="both"/>
        <w:outlineLvl w:val="0"/>
        <w:rPr>
          <w:rFonts w:ascii="Times New Roman" w:eastAsia="Times New Roman" w:hAnsi="Times New Roman" w:cs="Times New Roman"/>
          <w:bCs/>
          <w:lang w:eastAsia="sl-SI"/>
        </w:rPr>
      </w:pPr>
      <w:r w:rsidRPr="004D519F">
        <w:rPr>
          <w:rFonts w:ascii="Times New Roman" w:eastAsia="Times New Roman" w:hAnsi="Times New Roman" w:cs="Times New Roman"/>
          <w:bCs/>
          <w:lang w:eastAsia="sl-SI"/>
        </w:rPr>
        <w:t xml:space="preserve">b) priporočilo komisije za sprejem novih članov </w:t>
      </w:r>
    </w:p>
    <w:p w14:paraId="1E088E2C" w14:textId="77777777" w:rsidR="000E1EAC" w:rsidRPr="004D519F" w:rsidRDefault="000E1EAC" w:rsidP="000E1EAC">
      <w:pPr>
        <w:keepNext/>
        <w:jc w:val="both"/>
        <w:outlineLvl w:val="0"/>
        <w:rPr>
          <w:rFonts w:ascii="Times New Roman" w:eastAsia="Times New Roman" w:hAnsi="Times New Roman" w:cs="Times New Roman"/>
          <w:bCs/>
          <w:lang w:eastAsia="sl-SI"/>
        </w:rPr>
      </w:pPr>
      <w:r w:rsidRPr="004D519F">
        <w:rPr>
          <w:rFonts w:ascii="Times New Roman" w:eastAsia="Times New Roman" w:hAnsi="Times New Roman" w:cs="Times New Roman"/>
          <w:bCs/>
          <w:lang w:eastAsia="sl-SI"/>
        </w:rPr>
        <w:t>ustreznega stanovskega društva  -  5 točk</w:t>
      </w:r>
    </w:p>
    <w:p w14:paraId="4942F0AC" w14:textId="77777777" w:rsidR="000E1EAC" w:rsidRPr="004D519F" w:rsidRDefault="000E1EAC" w:rsidP="000E1EAC">
      <w:pPr>
        <w:keepNext/>
        <w:jc w:val="both"/>
        <w:outlineLvl w:val="0"/>
        <w:rPr>
          <w:rFonts w:ascii="Times New Roman" w:eastAsia="Times New Roman" w:hAnsi="Times New Roman" w:cs="Times New Roman"/>
          <w:bCs/>
          <w:lang w:eastAsia="sl-SI"/>
        </w:rPr>
      </w:pPr>
      <w:r w:rsidRPr="004D519F">
        <w:rPr>
          <w:rFonts w:ascii="Times New Roman" w:eastAsia="Times New Roman" w:hAnsi="Times New Roman" w:cs="Times New Roman"/>
          <w:bCs/>
          <w:lang w:eastAsia="sl-SI"/>
        </w:rPr>
        <w:t>c)  dve pozitivni priporočili uveljavljenih avtorjev -  4 točke</w:t>
      </w:r>
    </w:p>
    <w:p w14:paraId="2817C34A" w14:textId="77777777" w:rsidR="000E1EAC" w:rsidRPr="004D519F" w:rsidRDefault="000E1EAC" w:rsidP="000E1EAC">
      <w:pPr>
        <w:jc w:val="both"/>
        <w:rPr>
          <w:rFonts w:ascii="Times New Roman" w:eastAsia="Times New Roman" w:hAnsi="Times New Roman" w:cs="Times New Roman"/>
          <w:bCs/>
        </w:rPr>
      </w:pPr>
    </w:p>
    <w:p w14:paraId="32ABA854" w14:textId="77777777" w:rsidR="000E1EAC" w:rsidRPr="004D519F" w:rsidRDefault="000E1EAC" w:rsidP="000E1EAC">
      <w:pPr>
        <w:spacing w:line="288" w:lineRule="auto"/>
        <w:jc w:val="both"/>
        <w:rPr>
          <w:rFonts w:ascii="Times New Roman" w:hAnsi="Times New Roman" w:cs="Times New Roman"/>
          <w:b/>
        </w:rPr>
      </w:pPr>
      <w:r w:rsidRPr="004D519F">
        <w:rPr>
          <w:rFonts w:ascii="Times New Roman" w:hAnsi="Times New Roman" w:cs="Times New Roman"/>
          <w:b/>
        </w:rPr>
        <w:t>2. Kriterij odmevnosti  (do 20 točk)</w:t>
      </w:r>
    </w:p>
    <w:p w14:paraId="7E656C10" w14:textId="77777777" w:rsidR="000E1EAC" w:rsidRPr="004D519F" w:rsidRDefault="000E1EAC" w:rsidP="000E1EAC">
      <w:pPr>
        <w:tabs>
          <w:tab w:val="num" w:pos="360"/>
        </w:tabs>
        <w:jc w:val="both"/>
        <w:rPr>
          <w:rFonts w:ascii="Times New Roman" w:eastAsia="Times New Roman" w:hAnsi="Times New Roman" w:cs="Times New Roman"/>
        </w:rPr>
      </w:pPr>
      <w:r w:rsidRPr="004D519F">
        <w:rPr>
          <w:rFonts w:ascii="Times New Roman" w:eastAsia="Times New Roman" w:hAnsi="Times New Roman" w:cs="Times New Roman"/>
          <w:bCs/>
          <w:lang w:eastAsia="sl-SI"/>
        </w:rPr>
        <w:t>a)</w:t>
      </w:r>
      <w:r w:rsidRPr="004D519F">
        <w:rPr>
          <w:rFonts w:ascii="Times New Roman" w:eastAsia="Times New Roman" w:hAnsi="Times New Roman" w:cs="Times New Roman"/>
          <w:b/>
          <w:lang w:eastAsia="sl-SI"/>
        </w:rPr>
        <w:t xml:space="preserve"> </w:t>
      </w:r>
      <w:r w:rsidRPr="004D519F">
        <w:rPr>
          <w:rFonts w:ascii="Times New Roman" w:eastAsia="Times New Roman" w:hAnsi="Times New Roman" w:cs="Times New Roman"/>
          <w:bCs/>
          <w:lang w:eastAsia="sl-SI"/>
        </w:rPr>
        <w:t xml:space="preserve">Najmanj 5 ali več publicističnih člankov ali intervjujev ipd. </w:t>
      </w:r>
      <w:r w:rsidRPr="004D519F">
        <w:rPr>
          <w:rFonts w:ascii="Times New Roman" w:eastAsia="Times New Roman" w:hAnsi="Times New Roman" w:cs="Times New Roman"/>
        </w:rPr>
        <w:t>v domačih in tujih revijah,</w:t>
      </w:r>
    </w:p>
    <w:p w14:paraId="13EFA1F1" w14:textId="77777777" w:rsidR="000E1EAC" w:rsidRPr="004D519F" w:rsidRDefault="000E1EAC" w:rsidP="000E1EAC">
      <w:pPr>
        <w:tabs>
          <w:tab w:val="num" w:pos="360"/>
        </w:tabs>
        <w:jc w:val="both"/>
        <w:rPr>
          <w:rFonts w:ascii="Times New Roman" w:eastAsia="Times New Roman" w:hAnsi="Times New Roman" w:cs="Times New Roman"/>
          <w:bCs/>
          <w:lang w:eastAsia="sl-SI"/>
        </w:rPr>
      </w:pPr>
      <w:r w:rsidRPr="004D519F">
        <w:rPr>
          <w:rFonts w:ascii="Times New Roman" w:eastAsia="Times New Roman" w:hAnsi="Times New Roman" w:cs="Times New Roman"/>
        </w:rPr>
        <w:t>v osrednjih časopisih, v osrednjih elektronskih medijih in spletnih revijah doma in v tujini</w:t>
      </w:r>
      <w:r w:rsidRPr="004D519F">
        <w:rPr>
          <w:rFonts w:ascii="Times New Roman" w:eastAsia="Times New Roman" w:hAnsi="Times New Roman" w:cs="Times New Roman"/>
          <w:bCs/>
          <w:lang w:eastAsia="sl-SI"/>
        </w:rPr>
        <w:t xml:space="preserve"> v zadnjih treh letih. </w:t>
      </w:r>
      <w:r w:rsidRPr="004D519F">
        <w:rPr>
          <w:rFonts w:ascii="Times New Roman" w:eastAsia="Times New Roman" w:hAnsi="Times New Roman" w:cs="Times New Roman"/>
        </w:rPr>
        <w:t xml:space="preserve">Člani komisije lahko dokumente ocenjujejo kvalitativno, ne le kvantitativno;  </w:t>
      </w:r>
      <w:r w:rsidRPr="004D519F">
        <w:rPr>
          <w:rFonts w:ascii="Times New Roman" w:eastAsia="Times New Roman" w:hAnsi="Times New Roman" w:cs="Times New Roman"/>
          <w:bCs/>
          <w:lang w:eastAsia="sl-SI"/>
        </w:rPr>
        <w:t>- do 4 točke</w:t>
      </w:r>
    </w:p>
    <w:p w14:paraId="6B246567" w14:textId="77777777" w:rsidR="000E1EAC" w:rsidRPr="004D519F" w:rsidRDefault="000E1EAC" w:rsidP="000E1EAC">
      <w:pPr>
        <w:keepNext/>
        <w:jc w:val="both"/>
        <w:outlineLvl w:val="0"/>
        <w:rPr>
          <w:rFonts w:ascii="Times New Roman" w:eastAsia="Times New Roman" w:hAnsi="Times New Roman" w:cs="Times New Roman"/>
          <w:bCs/>
          <w:lang w:eastAsia="sl-SI"/>
        </w:rPr>
      </w:pPr>
      <w:r w:rsidRPr="004D519F">
        <w:rPr>
          <w:rFonts w:ascii="Times New Roman" w:eastAsia="Times New Roman" w:hAnsi="Times New Roman" w:cs="Times New Roman"/>
          <w:bCs/>
          <w:lang w:eastAsia="sl-SI"/>
        </w:rPr>
        <w:t>b) nastopi na branjih v slovenskem prostoru (knjižnice, šole, kulturna društva), festivali, literarni večeri, okrogle mize, sodelovanje v selekcioniranih literarnih delavnicah, vsaj trije nastopi v zadnjih treh letih, -  4 točke</w:t>
      </w:r>
    </w:p>
    <w:p w14:paraId="6E530BDD" w14:textId="77777777" w:rsidR="000E1EAC" w:rsidRPr="004D519F" w:rsidRDefault="000E1EAC" w:rsidP="000E1EAC">
      <w:pPr>
        <w:spacing w:line="288" w:lineRule="auto"/>
        <w:ind w:left="180" w:hanging="180"/>
        <w:rPr>
          <w:rFonts w:ascii="Times New Roman" w:eastAsia="Times New Roman" w:hAnsi="Times New Roman" w:cs="Times New Roman"/>
          <w:bCs/>
        </w:rPr>
      </w:pPr>
      <w:r w:rsidRPr="004D519F">
        <w:rPr>
          <w:rFonts w:ascii="Times New Roman" w:eastAsia="Times New Roman" w:hAnsi="Times New Roman" w:cs="Times New Roman"/>
          <w:bCs/>
        </w:rPr>
        <w:t xml:space="preserve">c) objave v vodilnih domačih literarnih revijah (Sodobnost, Literatura, Dialogi, </w:t>
      </w:r>
    </w:p>
    <w:p w14:paraId="02FB0969" w14:textId="77777777" w:rsidR="000E1EAC" w:rsidRPr="004D519F" w:rsidRDefault="000E1EAC" w:rsidP="000E1EAC">
      <w:pPr>
        <w:spacing w:line="288" w:lineRule="auto"/>
        <w:ind w:left="180" w:hanging="180"/>
        <w:rPr>
          <w:rFonts w:ascii="Times New Roman" w:eastAsia="Times New Roman" w:hAnsi="Times New Roman" w:cs="Times New Roman"/>
          <w:bCs/>
        </w:rPr>
      </w:pPr>
      <w:proofErr w:type="spellStart"/>
      <w:r w:rsidRPr="004D519F">
        <w:rPr>
          <w:rFonts w:ascii="Times New Roman" w:eastAsia="Times New Roman" w:hAnsi="Times New Roman" w:cs="Times New Roman"/>
          <w:bCs/>
        </w:rPr>
        <w:t>Lirikon</w:t>
      </w:r>
      <w:proofErr w:type="spellEnd"/>
      <w:r w:rsidRPr="004D519F">
        <w:rPr>
          <w:rFonts w:ascii="Times New Roman" w:eastAsia="Times New Roman" w:hAnsi="Times New Roman" w:cs="Times New Roman"/>
          <w:bCs/>
        </w:rPr>
        <w:t xml:space="preserve">, </w:t>
      </w:r>
      <w:proofErr w:type="spellStart"/>
      <w:r w:rsidRPr="004D519F">
        <w:rPr>
          <w:rFonts w:ascii="Times New Roman" w:eastAsia="Times New Roman" w:hAnsi="Times New Roman" w:cs="Times New Roman"/>
          <w:bCs/>
        </w:rPr>
        <w:t>Poetikon</w:t>
      </w:r>
      <w:proofErr w:type="spellEnd"/>
      <w:r w:rsidRPr="004D519F">
        <w:rPr>
          <w:rFonts w:ascii="Times New Roman" w:eastAsia="Times New Roman" w:hAnsi="Times New Roman" w:cs="Times New Roman"/>
          <w:bCs/>
        </w:rPr>
        <w:t xml:space="preserve">, Apokalipsa, Mentor, </w:t>
      </w:r>
      <w:proofErr w:type="spellStart"/>
      <w:r w:rsidRPr="004D519F">
        <w:rPr>
          <w:rFonts w:ascii="Times New Roman" w:eastAsia="Times New Roman" w:hAnsi="Times New Roman" w:cs="Times New Roman"/>
          <w:bCs/>
        </w:rPr>
        <w:t>Cicido</w:t>
      </w:r>
      <w:proofErr w:type="spellEnd"/>
      <w:r w:rsidRPr="004D519F">
        <w:rPr>
          <w:rFonts w:ascii="Times New Roman" w:eastAsia="Times New Roman" w:hAnsi="Times New Roman" w:cs="Times New Roman"/>
          <w:bCs/>
        </w:rPr>
        <w:t xml:space="preserve">, Ciciban, Kekec) in v Literarnem nokturnu </w:t>
      </w:r>
    </w:p>
    <w:p w14:paraId="73A4B8D0" w14:textId="77777777" w:rsidR="000E1EAC" w:rsidRPr="004D519F" w:rsidRDefault="000E1EAC" w:rsidP="000E1EAC">
      <w:pPr>
        <w:spacing w:line="288" w:lineRule="auto"/>
        <w:ind w:left="180" w:hanging="180"/>
        <w:rPr>
          <w:rFonts w:ascii="Times New Roman" w:eastAsia="Times New Roman" w:hAnsi="Times New Roman" w:cs="Times New Roman"/>
          <w:bCs/>
        </w:rPr>
      </w:pPr>
      <w:r w:rsidRPr="004D519F">
        <w:rPr>
          <w:rFonts w:ascii="Times New Roman" w:eastAsia="Times New Roman" w:hAnsi="Times New Roman" w:cs="Times New Roman"/>
          <w:bCs/>
        </w:rPr>
        <w:t>Radia Slovenija ter objave na osrednjih spletnih portalih (</w:t>
      </w:r>
      <w:proofErr w:type="spellStart"/>
      <w:r w:rsidRPr="004D519F">
        <w:rPr>
          <w:rFonts w:ascii="Times New Roman" w:eastAsia="Times New Roman" w:hAnsi="Times New Roman" w:cs="Times New Roman"/>
          <w:bCs/>
        </w:rPr>
        <w:t>Airbeletrina</w:t>
      </w:r>
      <w:proofErr w:type="spellEnd"/>
      <w:r w:rsidRPr="004D519F">
        <w:rPr>
          <w:rFonts w:ascii="Times New Roman" w:eastAsia="Times New Roman" w:hAnsi="Times New Roman" w:cs="Times New Roman"/>
          <w:bCs/>
        </w:rPr>
        <w:t xml:space="preserve">, Literatura, Vrabec anarhist idr.). </w:t>
      </w:r>
    </w:p>
    <w:p w14:paraId="11530232" w14:textId="77777777" w:rsidR="000E1EAC" w:rsidRPr="004D519F" w:rsidRDefault="000E1EAC" w:rsidP="000E1EAC">
      <w:pPr>
        <w:numPr>
          <w:ilvl w:val="0"/>
          <w:numId w:val="31"/>
        </w:numPr>
        <w:spacing w:line="288" w:lineRule="auto"/>
        <w:ind w:left="426"/>
        <w:contextualSpacing/>
        <w:jc w:val="both"/>
        <w:rPr>
          <w:rFonts w:ascii="Times New Roman" w:eastAsia="Times New Roman" w:hAnsi="Times New Roman" w:cs="Times New Roman"/>
          <w:bCs/>
        </w:rPr>
      </w:pPr>
      <w:r w:rsidRPr="004D519F">
        <w:rPr>
          <w:rFonts w:ascii="Times New Roman" w:eastAsia="Times New Roman" w:hAnsi="Times New Roman" w:cs="Times New Roman"/>
          <w:bCs/>
        </w:rPr>
        <w:t xml:space="preserve">ena objava v zadnjih treh letih:                    </w:t>
      </w:r>
      <w:r w:rsidRPr="004D519F">
        <w:rPr>
          <w:rFonts w:ascii="Times New Roman" w:eastAsia="Times New Roman" w:hAnsi="Times New Roman" w:cs="Times New Roman"/>
          <w:bCs/>
        </w:rPr>
        <w:tab/>
      </w:r>
      <w:r w:rsidRPr="004D519F">
        <w:rPr>
          <w:rFonts w:ascii="Times New Roman" w:eastAsia="Times New Roman" w:hAnsi="Times New Roman" w:cs="Times New Roman"/>
          <w:bCs/>
        </w:rPr>
        <w:tab/>
      </w:r>
      <w:r w:rsidRPr="004D519F">
        <w:rPr>
          <w:rFonts w:ascii="Times New Roman" w:eastAsia="Times New Roman" w:hAnsi="Times New Roman" w:cs="Times New Roman"/>
          <w:bCs/>
        </w:rPr>
        <w:tab/>
      </w:r>
      <w:r w:rsidRPr="004D519F">
        <w:rPr>
          <w:rFonts w:ascii="Times New Roman" w:eastAsia="Times New Roman" w:hAnsi="Times New Roman" w:cs="Times New Roman"/>
          <w:bCs/>
        </w:rPr>
        <w:tab/>
      </w:r>
      <w:r w:rsidRPr="004D519F">
        <w:rPr>
          <w:rFonts w:ascii="Times New Roman" w:eastAsia="Times New Roman" w:hAnsi="Times New Roman" w:cs="Times New Roman"/>
          <w:bCs/>
        </w:rPr>
        <w:tab/>
        <w:t xml:space="preserve"> -  3 točke </w:t>
      </w:r>
    </w:p>
    <w:p w14:paraId="388801AB" w14:textId="77777777" w:rsidR="000E1EAC" w:rsidRPr="004D519F" w:rsidRDefault="000E1EAC" w:rsidP="000E1EAC">
      <w:pPr>
        <w:spacing w:line="288" w:lineRule="auto"/>
        <w:ind w:left="66"/>
        <w:contextualSpacing/>
        <w:jc w:val="both"/>
        <w:rPr>
          <w:rFonts w:ascii="Times New Roman" w:eastAsia="Times New Roman" w:hAnsi="Times New Roman" w:cs="Times New Roman"/>
          <w:bCs/>
        </w:rPr>
      </w:pPr>
      <w:r w:rsidRPr="004D519F">
        <w:rPr>
          <w:rFonts w:ascii="Times New Roman" w:eastAsia="Times New Roman" w:hAnsi="Times New Roman" w:cs="Times New Roman"/>
          <w:bCs/>
        </w:rPr>
        <w:t>ALI</w:t>
      </w:r>
    </w:p>
    <w:p w14:paraId="54B4DE3A" w14:textId="77777777" w:rsidR="000E1EAC" w:rsidRPr="004D519F" w:rsidRDefault="000E1EAC" w:rsidP="000E1EAC">
      <w:pPr>
        <w:numPr>
          <w:ilvl w:val="0"/>
          <w:numId w:val="31"/>
        </w:numPr>
        <w:spacing w:line="288" w:lineRule="auto"/>
        <w:ind w:left="426"/>
        <w:contextualSpacing/>
        <w:jc w:val="both"/>
        <w:rPr>
          <w:rFonts w:ascii="Times New Roman" w:eastAsia="Times New Roman" w:hAnsi="Times New Roman" w:cs="Times New Roman"/>
          <w:bCs/>
        </w:rPr>
      </w:pPr>
      <w:r w:rsidRPr="004D519F">
        <w:rPr>
          <w:rFonts w:ascii="Times New Roman" w:eastAsia="Times New Roman" w:hAnsi="Times New Roman" w:cs="Times New Roman"/>
          <w:bCs/>
        </w:rPr>
        <w:t xml:space="preserve">dve ali več objav </w:t>
      </w:r>
      <w:r w:rsidRPr="004D519F">
        <w:rPr>
          <w:rFonts w:ascii="Times New Roman" w:eastAsia="Times New Roman" w:hAnsi="Times New Roman" w:cs="Times New Roman"/>
          <w:bCs/>
        </w:rPr>
        <w:tab/>
      </w:r>
      <w:r w:rsidRPr="004D519F">
        <w:rPr>
          <w:rFonts w:ascii="Times New Roman" w:eastAsia="Times New Roman" w:hAnsi="Times New Roman" w:cs="Times New Roman"/>
          <w:bCs/>
        </w:rPr>
        <w:tab/>
      </w:r>
      <w:r w:rsidRPr="004D519F">
        <w:rPr>
          <w:rFonts w:ascii="Times New Roman" w:eastAsia="Times New Roman" w:hAnsi="Times New Roman" w:cs="Times New Roman"/>
          <w:bCs/>
        </w:rPr>
        <w:tab/>
        <w:t xml:space="preserve">       </w:t>
      </w:r>
      <w:r w:rsidRPr="004D519F">
        <w:rPr>
          <w:rFonts w:ascii="Times New Roman" w:eastAsia="Times New Roman" w:hAnsi="Times New Roman" w:cs="Times New Roman"/>
          <w:bCs/>
        </w:rPr>
        <w:tab/>
      </w:r>
      <w:r w:rsidRPr="004D519F">
        <w:rPr>
          <w:rFonts w:ascii="Times New Roman" w:eastAsia="Times New Roman" w:hAnsi="Times New Roman" w:cs="Times New Roman"/>
          <w:bCs/>
        </w:rPr>
        <w:tab/>
      </w:r>
      <w:r w:rsidRPr="004D519F">
        <w:rPr>
          <w:rFonts w:ascii="Times New Roman" w:eastAsia="Times New Roman" w:hAnsi="Times New Roman" w:cs="Times New Roman"/>
          <w:bCs/>
        </w:rPr>
        <w:tab/>
      </w:r>
      <w:r w:rsidRPr="004D519F">
        <w:rPr>
          <w:rFonts w:ascii="Times New Roman" w:eastAsia="Times New Roman" w:hAnsi="Times New Roman" w:cs="Times New Roman"/>
          <w:bCs/>
        </w:rPr>
        <w:tab/>
      </w:r>
      <w:r w:rsidRPr="004D519F">
        <w:rPr>
          <w:rFonts w:ascii="Times New Roman" w:eastAsia="Times New Roman" w:hAnsi="Times New Roman" w:cs="Times New Roman"/>
          <w:bCs/>
        </w:rPr>
        <w:tab/>
        <w:t xml:space="preserve">  -  5 točk</w:t>
      </w:r>
    </w:p>
    <w:p w14:paraId="39BE407F" w14:textId="77777777" w:rsidR="000E1EAC" w:rsidRPr="004D519F" w:rsidRDefault="000E1EAC" w:rsidP="000E1EAC">
      <w:pPr>
        <w:spacing w:line="288" w:lineRule="auto"/>
        <w:ind w:left="180" w:hanging="180"/>
        <w:jc w:val="both"/>
        <w:rPr>
          <w:rFonts w:ascii="Times New Roman" w:eastAsia="Times New Roman" w:hAnsi="Times New Roman" w:cs="Times New Roman"/>
          <w:bCs/>
          <w:color w:val="000000" w:themeColor="text1"/>
        </w:rPr>
      </w:pPr>
      <w:r w:rsidRPr="004D519F">
        <w:rPr>
          <w:rFonts w:ascii="Times New Roman" w:eastAsia="Times New Roman" w:hAnsi="Times New Roman" w:cs="Times New Roman"/>
          <w:bCs/>
          <w:color w:val="000000" w:themeColor="text1"/>
        </w:rPr>
        <w:t xml:space="preserve">d) prevod in objava vsaj petih pesmi, ali krajšega besedila </w:t>
      </w:r>
    </w:p>
    <w:p w14:paraId="52BD116A" w14:textId="77777777" w:rsidR="000E1EAC" w:rsidRPr="004D519F" w:rsidRDefault="000E1EAC" w:rsidP="000E1EAC">
      <w:pPr>
        <w:spacing w:line="288" w:lineRule="auto"/>
        <w:ind w:left="180"/>
        <w:jc w:val="both"/>
        <w:rPr>
          <w:rFonts w:ascii="Times New Roman" w:eastAsia="Times New Roman" w:hAnsi="Times New Roman" w:cs="Times New Roman"/>
          <w:bCs/>
          <w:color w:val="000000" w:themeColor="text1"/>
        </w:rPr>
      </w:pPr>
      <w:r w:rsidRPr="004D519F">
        <w:rPr>
          <w:rFonts w:ascii="Times New Roman" w:eastAsia="Times New Roman" w:hAnsi="Times New Roman" w:cs="Times New Roman"/>
          <w:bCs/>
          <w:color w:val="000000" w:themeColor="text1"/>
        </w:rPr>
        <w:t xml:space="preserve">ali odlomka v tujini:    </w:t>
      </w:r>
      <w:r w:rsidRPr="004D519F">
        <w:rPr>
          <w:rFonts w:ascii="Times New Roman" w:eastAsia="Times New Roman" w:hAnsi="Times New Roman" w:cs="Times New Roman"/>
          <w:bCs/>
          <w:color w:val="000000" w:themeColor="text1"/>
        </w:rPr>
        <w:tab/>
      </w:r>
      <w:r w:rsidRPr="004D519F">
        <w:rPr>
          <w:rFonts w:ascii="Times New Roman" w:eastAsia="Times New Roman" w:hAnsi="Times New Roman" w:cs="Times New Roman"/>
          <w:bCs/>
          <w:color w:val="000000" w:themeColor="text1"/>
        </w:rPr>
        <w:tab/>
      </w:r>
      <w:r w:rsidRPr="004D519F">
        <w:rPr>
          <w:rFonts w:ascii="Times New Roman" w:eastAsia="Times New Roman" w:hAnsi="Times New Roman" w:cs="Times New Roman"/>
          <w:bCs/>
          <w:color w:val="000000" w:themeColor="text1"/>
        </w:rPr>
        <w:tab/>
      </w:r>
      <w:r w:rsidRPr="004D519F">
        <w:rPr>
          <w:rFonts w:ascii="Times New Roman" w:eastAsia="Times New Roman" w:hAnsi="Times New Roman" w:cs="Times New Roman"/>
          <w:bCs/>
          <w:color w:val="000000" w:themeColor="text1"/>
        </w:rPr>
        <w:tab/>
      </w:r>
      <w:r w:rsidRPr="004D519F">
        <w:rPr>
          <w:rFonts w:ascii="Times New Roman" w:eastAsia="Times New Roman" w:hAnsi="Times New Roman" w:cs="Times New Roman"/>
          <w:bCs/>
          <w:color w:val="000000" w:themeColor="text1"/>
        </w:rPr>
        <w:tab/>
      </w:r>
      <w:r w:rsidRPr="004D519F">
        <w:rPr>
          <w:rFonts w:ascii="Times New Roman" w:eastAsia="Times New Roman" w:hAnsi="Times New Roman" w:cs="Times New Roman"/>
          <w:bCs/>
          <w:color w:val="000000" w:themeColor="text1"/>
        </w:rPr>
        <w:tab/>
      </w:r>
      <w:r w:rsidRPr="004D519F">
        <w:rPr>
          <w:rFonts w:ascii="Times New Roman" w:eastAsia="Times New Roman" w:hAnsi="Times New Roman" w:cs="Times New Roman"/>
          <w:bCs/>
          <w:color w:val="000000" w:themeColor="text1"/>
        </w:rPr>
        <w:tab/>
        <w:t xml:space="preserve">   -  5 točk</w:t>
      </w:r>
    </w:p>
    <w:p w14:paraId="3A520213" w14:textId="77777777" w:rsidR="000E1EAC" w:rsidRPr="004D519F" w:rsidRDefault="000E1EAC" w:rsidP="000E1EAC">
      <w:pPr>
        <w:keepNext/>
        <w:jc w:val="both"/>
        <w:outlineLvl w:val="0"/>
        <w:rPr>
          <w:rFonts w:ascii="Times New Roman" w:eastAsia="Times New Roman" w:hAnsi="Times New Roman" w:cs="Times New Roman"/>
          <w:bCs/>
        </w:rPr>
      </w:pPr>
      <w:r w:rsidRPr="004D519F">
        <w:rPr>
          <w:rFonts w:ascii="Times New Roman" w:eastAsia="Times New Roman" w:hAnsi="Times New Roman" w:cs="Times New Roman"/>
          <w:bCs/>
          <w:color w:val="000000" w:themeColor="text1"/>
          <w:lang w:eastAsia="sl-SI"/>
        </w:rPr>
        <w:t xml:space="preserve">e) najmanj en nastop v mednarodnem prostoru v zadnjih treh letih:      </w:t>
      </w:r>
      <w:r w:rsidRPr="004D519F">
        <w:rPr>
          <w:rFonts w:ascii="Times New Roman" w:eastAsia="Times New Roman" w:hAnsi="Times New Roman" w:cs="Times New Roman"/>
          <w:bCs/>
        </w:rPr>
        <w:t xml:space="preserve">                     -  2 točki</w:t>
      </w:r>
    </w:p>
    <w:p w14:paraId="77266253" w14:textId="77777777" w:rsidR="000E1EAC" w:rsidRPr="004D519F" w:rsidRDefault="000E1EAC" w:rsidP="000E1EAC">
      <w:pPr>
        <w:spacing w:line="288" w:lineRule="auto"/>
        <w:ind w:left="180" w:hanging="180"/>
        <w:jc w:val="both"/>
        <w:rPr>
          <w:rFonts w:ascii="Times New Roman" w:eastAsia="Times New Roman" w:hAnsi="Times New Roman" w:cs="Times New Roman"/>
          <w:bCs/>
        </w:rPr>
      </w:pPr>
      <w:r w:rsidRPr="004D519F">
        <w:rPr>
          <w:rFonts w:ascii="Times New Roman" w:eastAsia="Times New Roman" w:hAnsi="Times New Roman" w:cs="Times New Roman"/>
          <w:bCs/>
        </w:rPr>
        <w:t xml:space="preserve">   </w:t>
      </w:r>
    </w:p>
    <w:p w14:paraId="1696F8AD" w14:textId="77777777" w:rsidR="000E1EAC" w:rsidRPr="004D519F" w:rsidRDefault="000E1EAC" w:rsidP="000E1EAC">
      <w:pPr>
        <w:spacing w:line="288" w:lineRule="auto"/>
        <w:jc w:val="both"/>
        <w:rPr>
          <w:rFonts w:ascii="Times New Roman" w:hAnsi="Times New Roman" w:cs="Times New Roman"/>
          <w:b/>
        </w:rPr>
      </w:pPr>
      <w:r w:rsidRPr="004D519F">
        <w:rPr>
          <w:rFonts w:ascii="Times New Roman" w:hAnsi="Times New Roman" w:cs="Times New Roman"/>
          <w:b/>
        </w:rPr>
        <w:t>3. Dosežki in reference avtorja (do 30 točk)</w:t>
      </w:r>
    </w:p>
    <w:p w14:paraId="38CEB554" w14:textId="77777777" w:rsidR="000E1EAC" w:rsidRPr="004D519F" w:rsidRDefault="000E1EAC" w:rsidP="000E1EAC">
      <w:pPr>
        <w:spacing w:line="288" w:lineRule="auto"/>
        <w:jc w:val="both"/>
        <w:rPr>
          <w:rFonts w:ascii="Times New Roman" w:eastAsia="Times New Roman" w:hAnsi="Times New Roman" w:cs="Times New Roman"/>
          <w:bCs/>
        </w:rPr>
      </w:pPr>
      <w:r w:rsidRPr="004D519F">
        <w:rPr>
          <w:rFonts w:ascii="Times New Roman" w:eastAsia="Times New Roman" w:hAnsi="Times New Roman" w:cs="Times New Roman"/>
          <w:bCs/>
        </w:rPr>
        <w:t xml:space="preserve">a) Domače in tuje nagrade ter nominacije za nagrade ožjega pomena; Levstikova, desetnica, Župančičeva, Glazerjeva, Urška, vitez poezije, priznanje zlata hruška,  Vesna </w:t>
      </w:r>
      <w:r w:rsidRPr="004D519F">
        <w:rPr>
          <w:rFonts w:ascii="Times New Roman" w:eastAsia="Times New Roman" w:hAnsi="Times New Roman" w:cs="Times New Roman"/>
        </w:rPr>
        <w:t xml:space="preserve">(nagrada za scenarij za kratkometražni ali celovečerni film na SFF), </w:t>
      </w:r>
      <w:r w:rsidRPr="004D519F">
        <w:rPr>
          <w:rFonts w:ascii="Times New Roman" w:eastAsia="Times New Roman" w:hAnsi="Times New Roman" w:cs="Times New Roman"/>
          <w:bCs/>
        </w:rPr>
        <w:t>Modra ptica, Svetlobnica, Izvirna slovenska slikanica, Stritarjeva nagrada,</w:t>
      </w:r>
      <w:r w:rsidRPr="004D519F">
        <w:rPr>
          <w:rFonts w:ascii="Times New Roman" w:eastAsia="Times New Roman" w:hAnsi="Times New Roman" w:cs="Times New Roman"/>
        </w:rPr>
        <w:t xml:space="preserve"> </w:t>
      </w:r>
      <w:r w:rsidRPr="004D519F">
        <w:rPr>
          <w:rFonts w:ascii="Times New Roman" w:hAnsi="Times New Roman" w:cs="Times New Roman"/>
        </w:rPr>
        <w:t>nagrada Novo mesto za kratko zgodbo</w:t>
      </w:r>
      <w:r w:rsidRPr="004D519F">
        <w:rPr>
          <w:rFonts w:ascii="Times New Roman" w:eastAsia="Times New Roman" w:hAnsi="Times New Roman" w:cs="Times New Roman"/>
          <w:bCs/>
        </w:rPr>
        <w:t xml:space="preserve">, natečaj Radia Slovenija za kratko zgodbo, natečaj za najboljšo kratko zgodbo in esej revije Sodobnost, vsaka tuja nagrada ožjega pomena. </w:t>
      </w:r>
    </w:p>
    <w:p w14:paraId="6D0F1EFF" w14:textId="77777777" w:rsidR="000E1EAC" w:rsidRPr="004D519F" w:rsidRDefault="000E1EAC" w:rsidP="000E1EAC">
      <w:pPr>
        <w:numPr>
          <w:ilvl w:val="0"/>
          <w:numId w:val="32"/>
        </w:numPr>
        <w:spacing w:line="288" w:lineRule="auto"/>
        <w:contextualSpacing/>
        <w:jc w:val="both"/>
        <w:rPr>
          <w:rFonts w:ascii="Times New Roman" w:eastAsia="Times New Roman" w:hAnsi="Times New Roman" w:cs="Times New Roman"/>
          <w:bCs/>
        </w:rPr>
      </w:pPr>
      <w:r w:rsidRPr="004D519F">
        <w:rPr>
          <w:rFonts w:ascii="Times New Roman" w:eastAsia="Times New Roman" w:hAnsi="Times New Roman" w:cs="Times New Roman"/>
          <w:bCs/>
        </w:rPr>
        <w:t>najmanj ena nagrada v daljšem časovnem obdobju: -  8 točk</w:t>
      </w:r>
    </w:p>
    <w:p w14:paraId="7825016A" w14:textId="77777777" w:rsidR="000E1EAC" w:rsidRPr="004D519F" w:rsidRDefault="000E1EAC" w:rsidP="000E1EAC">
      <w:pPr>
        <w:spacing w:line="288" w:lineRule="auto"/>
        <w:jc w:val="both"/>
        <w:rPr>
          <w:rFonts w:ascii="Times New Roman" w:eastAsia="Times New Roman" w:hAnsi="Times New Roman" w:cs="Times New Roman"/>
          <w:bCs/>
        </w:rPr>
      </w:pPr>
      <w:r w:rsidRPr="004D519F">
        <w:rPr>
          <w:rFonts w:ascii="Times New Roman" w:eastAsia="Times New Roman" w:hAnsi="Times New Roman" w:cs="Times New Roman"/>
          <w:bCs/>
        </w:rPr>
        <w:t>b) uvrstitev v domače reprezentativne antologije z več avtorji, najmanj ena ali več uvrstitev v daljšem obdobju: prva uvrstitev v antologijo prinese 4 točke, za dve uvrstitvi 6 točk, za tri ali več uvrstitev pa 8 točk : - do 8 točk</w:t>
      </w:r>
    </w:p>
    <w:p w14:paraId="3EB42530" w14:textId="77777777" w:rsidR="000E1EAC" w:rsidRPr="004D519F" w:rsidRDefault="000E1EAC" w:rsidP="000E1EAC">
      <w:pPr>
        <w:spacing w:line="288" w:lineRule="auto"/>
        <w:jc w:val="both"/>
        <w:rPr>
          <w:rFonts w:ascii="Times New Roman" w:eastAsia="Times New Roman" w:hAnsi="Times New Roman" w:cs="Times New Roman"/>
          <w:bCs/>
        </w:rPr>
      </w:pPr>
      <w:r w:rsidRPr="004D519F">
        <w:rPr>
          <w:rFonts w:ascii="Times New Roman" w:eastAsia="Times New Roman" w:hAnsi="Times New Roman" w:cs="Times New Roman"/>
          <w:bCs/>
        </w:rPr>
        <w:lastRenderedPageBreak/>
        <w:t xml:space="preserve">c) prevodi knjige in uvrstitve v tuje antologije; prevod daljšega besedila ali vsaj 5 pesmi v tuji antologiji 4 točke, samostojni prevod knjige 7 točk, naslednji prevod knjige doda 5 točk , dodatni tretji prevod knjige doda še 2 točki, do končnega izida največ 14 točk  -  do 14 točk </w:t>
      </w:r>
    </w:p>
    <w:p w14:paraId="200368A6" w14:textId="77777777" w:rsidR="000E1EAC" w:rsidRPr="004D519F" w:rsidRDefault="000E1EAC" w:rsidP="000E1EAC">
      <w:pPr>
        <w:spacing w:line="288" w:lineRule="auto"/>
        <w:jc w:val="both"/>
        <w:rPr>
          <w:rFonts w:ascii="Times New Roman" w:eastAsia="Times New Roman" w:hAnsi="Times New Roman" w:cs="Times New Roman"/>
          <w:bCs/>
        </w:rPr>
      </w:pPr>
    </w:p>
    <w:p w14:paraId="3DD26359" w14:textId="77777777" w:rsidR="000E1EAC" w:rsidRPr="004D519F" w:rsidRDefault="000E1EAC" w:rsidP="000E1EAC">
      <w:pPr>
        <w:spacing w:line="288" w:lineRule="auto"/>
        <w:jc w:val="both"/>
        <w:rPr>
          <w:rFonts w:ascii="Times New Roman" w:hAnsi="Times New Roman" w:cs="Times New Roman"/>
          <w:b/>
        </w:rPr>
      </w:pPr>
      <w:r w:rsidRPr="004D519F">
        <w:rPr>
          <w:rFonts w:ascii="Times New Roman" w:hAnsi="Times New Roman" w:cs="Times New Roman"/>
          <w:b/>
        </w:rPr>
        <w:t>4. Vrhunskost (do 45 točk)</w:t>
      </w:r>
    </w:p>
    <w:p w14:paraId="4B3A2C44" w14:textId="77777777" w:rsidR="000E1EAC" w:rsidRPr="004D519F" w:rsidRDefault="000E1EAC" w:rsidP="000E1EAC">
      <w:pPr>
        <w:keepNext/>
        <w:jc w:val="both"/>
        <w:outlineLvl w:val="0"/>
        <w:rPr>
          <w:rFonts w:ascii="Times New Roman" w:eastAsia="Times New Roman" w:hAnsi="Times New Roman" w:cs="Times New Roman"/>
          <w:bCs/>
          <w:lang w:eastAsia="sl-SI"/>
        </w:rPr>
      </w:pPr>
      <w:r w:rsidRPr="004D519F">
        <w:rPr>
          <w:rFonts w:ascii="Times New Roman" w:eastAsia="Times New Roman" w:hAnsi="Times New Roman" w:cs="Times New Roman"/>
          <w:bCs/>
          <w:lang w:eastAsia="sl-SI"/>
        </w:rPr>
        <w:t xml:space="preserve">a) Uvrstitev v </w:t>
      </w:r>
      <w:r w:rsidRPr="004D519F">
        <w:rPr>
          <w:rFonts w:ascii="Times New Roman" w:eastAsia="Times New Roman" w:hAnsi="Times New Roman" w:cs="Times New Roman"/>
          <w:bCs/>
          <w:u w:val="single"/>
          <w:lang w:eastAsia="sl-SI"/>
        </w:rPr>
        <w:t xml:space="preserve">strokovne </w:t>
      </w:r>
      <w:r w:rsidRPr="004D519F">
        <w:rPr>
          <w:rFonts w:ascii="Times New Roman" w:eastAsia="Times New Roman" w:hAnsi="Times New Roman" w:cs="Times New Roman"/>
          <w:bCs/>
          <w:lang w:eastAsia="sl-SI"/>
        </w:rPr>
        <w:t xml:space="preserve">monografske publikacije, literarnozgodovinske in literarnoteoretične študije, indeksirane strokovne revije, strokovne in splošne enciklopedije, diplomska dela; en navedek 3 točke, dva ali več 5 točk, samostojno poglavje v znanstveni monografiji 5 točk, do 10 točk:  - do 10 točk                                                                                                  </w:t>
      </w:r>
    </w:p>
    <w:p w14:paraId="11C10BDD" w14:textId="77777777" w:rsidR="000E1EAC" w:rsidRPr="004D519F" w:rsidRDefault="000E1EAC" w:rsidP="000E1EAC">
      <w:pPr>
        <w:spacing w:line="288" w:lineRule="auto"/>
        <w:jc w:val="both"/>
        <w:rPr>
          <w:rFonts w:ascii="Times New Roman" w:eastAsia="Times New Roman" w:hAnsi="Times New Roman" w:cs="Times New Roman"/>
          <w:bCs/>
        </w:rPr>
      </w:pPr>
      <w:r w:rsidRPr="004D519F">
        <w:rPr>
          <w:rFonts w:ascii="Times New Roman" w:eastAsia="Times New Roman" w:hAnsi="Times New Roman" w:cs="Times New Roman"/>
          <w:bCs/>
        </w:rPr>
        <w:t xml:space="preserve">b) domače in tuje nagrade ter nominacije za nagrade nacionalnega pomena: </w:t>
      </w:r>
    </w:p>
    <w:p w14:paraId="35F0EAFD" w14:textId="77777777" w:rsidR="000E1EAC" w:rsidRPr="004D519F" w:rsidRDefault="000E1EAC" w:rsidP="000E1EAC">
      <w:pPr>
        <w:spacing w:line="288" w:lineRule="auto"/>
        <w:jc w:val="both"/>
        <w:rPr>
          <w:rFonts w:ascii="Times New Roman" w:eastAsia="Times New Roman" w:hAnsi="Times New Roman" w:cs="Times New Roman"/>
          <w:bCs/>
        </w:rPr>
      </w:pPr>
      <w:r w:rsidRPr="004D519F">
        <w:rPr>
          <w:rFonts w:ascii="Times New Roman" w:eastAsia="Times New Roman" w:hAnsi="Times New Roman" w:cs="Times New Roman"/>
          <w:bCs/>
        </w:rPr>
        <w:t>- ena ali več nominacij 6 točk,</w:t>
      </w:r>
    </w:p>
    <w:p w14:paraId="7673AD3F" w14:textId="77777777" w:rsidR="000E1EAC" w:rsidRPr="004D519F" w:rsidRDefault="000E1EAC" w:rsidP="000E1EAC">
      <w:pPr>
        <w:spacing w:line="288" w:lineRule="auto"/>
        <w:jc w:val="both"/>
        <w:rPr>
          <w:rFonts w:ascii="Times New Roman" w:eastAsia="Times New Roman" w:hAnsi="Times New Roman" w:cs="Times New Roman"/>
          <w:bCs/>
        </w:rPr>
      </w:pPr>
      <w:r w:rsidRPr="004D519F">
        <w:rPr>
          <w:rFonts w:ascii="Times New Roman" w:eastAsia="Times New Roman" w:hAnsi="Times New Roman" w:cs="Times New Roman"/>
          <w:bCs/>
        </w:rPr>
        <w:t xml:space="preserve"> - nagrada za prvenec 10 točk,  </w:t>
      </w:r>
    </w:p>
    <w:p w14:paraId="4ECA32B6" w14:textId="77777777" w:rsidR="000E1EAC" w:rsidRPr="004D519F" w:rsidRDefault="000E1EAC" w:rsidP="000E1EAC">
      <w:pPr>
        <w:spacing w:line="288" w:lineRule="auto"/>
        <w:jc w:val="both"/>
        <w:rPr>
          <w:rFonts w:ascii="Times New Roman" w:eastAsia="Times New Roman" w:hAnsi="Times New Roman" w:cs="Times New Roman"/>
          <w:bCs/>
        </w:rPr>
      </w:pPr>
      <w:r w:rsidRPr="004D519F">
        <w:rPr>
          <w:rFonts w:ascii="Times New Roman" w:eastAsia="Times New Roman" w:hAnsi="Times New Roman" w:cs="Times New Roman"/>
          <w:bCs/>
        </w:rPr>
        <w:t xml:space="preserve">- 15 točk: Jenkova, Grumova, Veronikina, Rožančeva nagrada, nagrada Kritiško sito, večernica, kresnik;  20 točk: nagrada Prešernovega sklada; </w:t>
      </w:r>
    </w:p>
    <w:p w14:paraId="3E084E74" w14:textId="68BE0BB1" w:rsidR="000E1EAC" w:rsidRPr="004D519F" w:rsidRDefault="000E1EAC" w:rsidP="000E1EAC">
      <w:pPr>
        <w:spacing w:line="288" w:lineRule="auto"/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 xml:space="preserve">- </w:t>
      </w:r>
      <w:r w:rsidRPr="004D519F">
        <w:rPr>
          <w:rFonts w:ascii="Times New Roman" w:eastAsia="Times New Roman" w:hAnsi="Times New Roman" w:cs="Times New Roman"/>
          <w:bCs/>
        </w:rPr>
        <w:t xml:space="preserve">nominacija med največ pet finalistov za kresnika, fabulo, Jenkovo, Veronikino, Grumovo in Rožančevo nagrado: 6 točk, </w:t>
      </w:r>
    </w:p>
    <w:p w14:paraId="5FB685EA" w14:textId="5DD371DF" w:rsidR="000E1EAC" w:rsidRPr="004D519F" w:rsidRDefault="000E1EAC" w:rsidP="000E1EAC">
      <w:pPr>
        <w:spacing w:line="288" w:lineRule="auto"/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 xml:space="preserve">- </w:t>
      </w:r>
      <w:r w:rsidRPr="004D519F">
        <w:rPr>
          <w:rFonts w:ascii="Times New Roman" w:eastAsia="Times New Roman" w:hAnsi="Times New Roman" w:cs="Times New Roman"/>
          <w:bCs/>
        </w:rPr>
        <w:t>skupaj največ 25 točk.</w:t>
      </w:r>
    </w:p>
    <w:p w14:paraId="783C50AC" w14:textId="77777777" w:rsidR="000E1EAC" w:rsidRPr="004D519F" w:rsidRDefault="000E1EAC" w:rsidP="000E1EAC">
      <w:pPr>
        <w:tabs>
          <w:tab w:val="num" w:pos="426"/>
        </w:tabs>
        <w:jc w:val="both"/>
        <w:rPr>
          <w:rFonts w:ascii="Times New Roman" w:eastAsia="Times New Roman" w:hAnsi="Times New Roman" w:cs="Times New Roman"/>
          <w:bCs/>
        </w:rPr>
      </w:pPr>
      <w:r w:rsidRPr="004D519F">
        <w:rPr>
          <w:rFonts w:ascii="Times New Roman" w:eastAsia="Times New Roman" w:hAnsi="Times New Roman" w:cs="Times New Roman"/>
        </w:rPr>
        <w:t xml:space="preserve">c) </w:t>
      </w:r>
      <w:r w:rsidRPr="004D519F">
        <w:rPr>
          <w:rFonts w:ascii="Times New Roman" w:eastAsia="Times New Roman" w:hAnsi="Times New Roman" w:cs="Times New Roman"/>
          <w:bCs/>
        </w:rPr>
        <w:t xml:space="preserve">ocena avtorjevega opusa (intenzivnost, prodornost, vrhunskost, presežki kriterijev)   do 10 točk                                                                               </w:t>
      </w:r>
    </w:p>
    <w:p w14:paraId="3CEFE18D" w14:textId="77777777" w:rsidR="000E1EAC" w:rsidRPr="004D519F" w:rsidRDefault="000E1EAC" w:rsidP="000E1EAC">
      <w:pPr>
        <w:spacing w:line="288" w:lineRule="auto"/>
        <w:jc w:val="both"/>
        <w:rPr>
          <w:rFonts w:ascii="Times New Roman" w:eastAsia="Times New Roman" w:hAnsi="Times New Roman" w:cs="Times New Roman"/>
          <w:bCs/>
        </w:rPr>
      </w:pPr>
    </w:p>
    <w:p w14:paraId="59ACBCDB" w14:textId="77777777" w:rsidR="000E1EAC" w:rsidRPr="004D519F" w:rsidRDefault="000E1EAC" w:rsidP="000E1EAC">
      <w:pPr>
        <w:pStyle w:val="Odstavekseznama"/>
        <w:numPr>
          <w:ilvl w:val="0"/>
          <w:numId w:val="25"/>
        </w:numPr>
        <w:spacing w:line="288" w:lineRule="auto"/>
        <w:jc w:val="both"/>
        <w:rPr>
          <w:b/>
        </w:rPr>
      </w:pPr>
      <w:r w:rsidRPr="004D519F">
        <w:rPr>
          <w:b/>
        </w:rPr>
        <w:t>Vsebinski koncept vloge (do 10 točk)</w:t>
      </w:r>
      <w:r w:rsidRPr="004D519F">
        <w:rPr>
          <w:b/>
        </w:rPr>
        <w:tab/>
      </w:r>
      <w:r w:rsidRPr="004D519F">
        <w:rPr>
          <w:b/>
        </w:rPr>
        <w:tab/>
      </w:r>
      <w:r w:rsidRPr="004D519F">
        <w:rPr>
          <w:b/>
        </w:rPr>
        <w:tab/>
        <w:t xml:space="preserve">           </w:t>
      </w:r>
    </w:p>
    <w:p w14:paraId="52D60735" w14:textId="77777777" w:rsidR="000E1EAC" w:rsidRPr="004D519F" w:rsidRDefault="000E1EAC" w:rsidP="000E1EAC">
      <w:pPr>
        <w:spacing w:line="288" w:lineRule="auto"/>
        <w:jc w:val="both"/>
        <w:rPr>
          <w:rFonts w:ascii="Times New Roman" w:eastAsia="Times New Roman" w:hAnsi="Times New Roman" w:cs="Times New Roman"/>
          <w:bCs/>
        </w:rPr>
      </w:pPr>
      <w:r w:rsidRPr="004D519F">
        <w:rPr>
          <w:rFonts w:ascii="Times New Roman" w:eastAsia="Times New Roman" w:hAnsi="Times New Roman" w:cs="Times New Roman"/>
          <w:bCs/>
        </w:rPr>
        <w:t xml:space="preserve">Ocenjujemo konkretnost koncepta, njegovo izvedljivost in preverljivost rezultatov. </w:t>
      </w:r>
    </w:p>
    <w:p w14:paraId="77DF5A70" w14:textId="1EF2A20C" w:rsidR="000E1EAC" w:rsidRPr="004D519F" w:rsidRDefault="000E1EAC" w:rsidP="000E1EAC">
      <w:pPr>
        <w:spacing w:line="288" w:lineRule="auto"/>
        <w:jc w:val="both"/>
        <w:rPr>
          <w:rFonts w:ascii="Times New Roman" w:eastAsia="Times New Roman" w:hAnsi="Times New Roman" w:cs="Times New Roman"/>
          <w:bCs/>
        </w:rPr>
      </w:pPr>
      <w:r w:rsidRPr="004D519F">
        <w:rPr>
          <w:rFonts w:ascii="Times New Roman" w:eastAsia="Times New Roman" w:hAnsi="Times New Roman" w:cs="Times New Roman"/>
          <w:bCs/>
        </w:rPr>
        <w:t xml:space="preserve">Posebno pozornost namenimo izvirnosti in prodornosti idej, vrhunskosti izvedbe, jasnosti razlage, predvidenemu vključevanju koncepta v slovenski in mednarodni literarni prostor, kakovostni napredek glede </w:t>
      </w:r>
      <w:r w:rsidR="006E5DC5">
        <w:rPr>
          <w:rFonts w:ascii="Times New Roman" w:eastAsia="Times New Roman" w:hAnsi="Times New Roman" w:cs="Times New Roman"/>
          <w:bCs/>
        </w:rPr>
        <w:t xml:space="preserve">na avtorjev dosedanji opus </w:t>
      </w:r>
      <w:r w:rsidRPr="004D519F">
        <w:rPr>
          <w:rFonts w:ascii="Times New Roman" w:eastAsia="Times New Roman" w:hAnsi="Times New Roman" w:cs="Times New Roman"/>
          <w:bCs/>
        </w:rPr>
        <w:t>- do 10 točk</w:t>
      </w:r>
      <w:r w:rsidR="006E5DC5">
        <w:rPr>
          <w:rFonts w:ascii="Times New Roman" w:eastAsia="Times New Roman" w:hAnsi="Times New Roman" w:cs="Times New Roman"/>
          <w:bCs/>
        </w:rPr>
        <w:t>.</w:t>
      </w:r>
    </w:p>
    <w:p w14:paraId="4E9D60E4" w14:textId="77777777" w:rsidR="000E1EAC" w:rsidRPr="004D519F" w:rsidRDefault="000E1EAC" w:rsidP="000E1EAC">
      <w:pPr>
        <w:spacing w:line="288" w:lineRule="auto"/>
        <w:jc w:val="both"/>
        <w:rPr>
          <w:rFonts w:ascii="Times New Roman" w:eastAsia="Times New Roman" w:hAnsi="Times New Roman" w:cs="Times New Roman"/>
          <w:bCs/>
        </w:rPr>
      </w:pPr>
    </w:p>
    <w:p w14:paraId="069ADB61" w14:textId="77777777" w:rsidR="000E1EAC" w:rsidRPr="004D519F" w:rsidRDefault="000E1EAC" w:rsidP="000E1EAC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</w:rPr>
      </w:pPr>
    </w:p>
    <w:p w14:paraId="7DDED5D3" w14:textId="77777777" w:rsidR="000E1EAC" w:rsidRPr="004D519F" w:rsidRDefault="000E1EAC" w:rsidP="000E1EAC">
      <w:pPr>
        <w:rPr>
          <w:rFonts w:ascii="Times New Roman" w:hAnsi="Times New Roman" w:cs="Times New Roman"/>
        </w:rPr>
      </w:pPr>
    </w:p>
    <w:p w14:paraId="3FFA8058" w14:textId="77777777" w:rsidR="00484002" w:rsidRPr="00AA4EBF" w:rsidRDefault="00484002" w:rsidP="000E1EAC">
      <w:pPr>
        <w:keepNext/>
        <w:jc w:val="center"/>
        <w:outlineLvl w:val="1"/>
        <w:rPr>
          <w:rFonts w:ascii="Times New Roman" w:hAnsi="Times New Roman" w:cs="Times New Roman"/>
          <w:sz w:val="22"/>
          <w:szCs w:val="22"/>
        </w:rPr>
      </w:pPr>
    </w:p>
    <w:sectPr w:rsidR="00484002" w:rsidRPr="00AA4EBF" w:rsidSect="00362BBE">
      <w:footerReference w:type="default" r:id="rId9"/>
      <w:headerReference w:type="first" r:id="rId10"/>
      <w:footerReference w:type="first" r:id="rId11"/>
      <w:pgSz w:w="11900" w:h="16840"/>
      <w:pgMar w:top="1134" w:right="1134" w:bottom="1134" w:left="1134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D07266D" w14:textId="77777777" w:rsidR="00C605A2" w:rsidRDefault="00C605A2" w:rsidP="006F239E">
      <w:r>
        <w:separator/>
      </w:r>
    </w:p>
  </w:endnote>
  <w:endnote w:type="continuationSeparator" w:id="0">
    <w:p w14:paraId="541D71B7" w14:textId="77777777" w:rsidR="00C605A2" w:rsidRDefault="00C605A2" w:rsidP="006F23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40272741"/>
      <w:docPartObj>
        <w:docPartGallery w:val="Page Numbers (Bottom of Page)"/>
        <w:docPartUnique/>
      </w:docPartObj>
    </w:sdtPr>
    <w:sdtEndPr>
      <w:rPr>
        <w:b/>
      </w:rPr>
    </w:sdtEndPr>
    <w:sdtContent>
      <w:p w14:paraId="17649545" w14:textId="3EF3C860" w:rsidR="00C605A2" w:rsidRPr="00087741" w:rsidRDefault="00C605A2" w:rsidP="00CF5B11">
        <w:pPr>
          <w:tabs>
            <w:tab w:val="left" w:pos="8732"/>
          </w:tabs>
          <w:spacing w:line="230" w:lineRule="exact"/>
          <w:ind w:right="-1472"/>
          <w:jc w:val="center"/>
          <w:rPr>
            <w:rFonts w:cstheme="majorHAnsi"/>
            <w:sz w:val="16"/>
            <w:szCs w:val="16"/>
          </w:rPr>
        </w:pPr>
        <w:r w:rsidRPr="00087741">
          <w:rPr>
            <w:rFonts w:cstheme="majorHAnsi"/>
            <w:sz w:val="16"/>
            <w:szCs w:val="16"/>
          </w:rPr>
          <w:t>JR</w:t>
        </w:r>
        <w:r w:rsidR="00B76E33">
          <w:rPr>
            <w:rFonts w:cstheme="majorHAnsi"/>
            <w:sz w:val="16"/>
            <w:szCs w:val="16"/>
          </w:rPr>
          <w:t>5</w:t>
        </w:r>
        <w:r w:rsidRPr="00087741">
          <w:rPr>
            <w:rFonts w:cstheme="majorHAnsi"/>
            <w:sz w:val="16"/>
            <w:szCs w:val="16"/>
          </w:rPr>
          <w:t>-</w:t>
        </w:r>
        <w:r>
          <w:rPr>
            <w:rFonts w:cstheme="majorHAnsi"/>
            <w:sz w:val="16"/>
            <w:szCs w:val="16"/>
          </w:rPr>
          <w:t>ŠTIPENDIJE-</w:t>
        </w:r>
        <w:r w:rsidR="00D605C9">
          <w:rPr>
            <w:rFonts w:cstheme="majorHAnsi"/>
            <w:sz w:val="16"/>
            <w:szCs w:val="16"/>
          </w:rPr>
          <w:t>LEPOSLOVJE-</w:t>
        </w:r>
        <w:r w:rsidR="005C013B">
          <w:rPr>
            <w:rFonts w:cstheme="majorHAnsi"/>
            <w:sz w:val="16"/>
            <w:szCs w:val="16"/>
          </w:rPr>
          <w:t>P</w:t>
        </w:r>
        <w:r w:rsidR="00D605C9">
          <w:rPr>
            <w:rFonts w:cstheme="majorHAnsi"/>
            <w:sz w:val="16"/>
            <w:szCs w:val="16"/>
          </w:rPr>
          <w:t>U-</w:t>
        </w:r>
        <w:r w:rsidR="00884B7C">
          <w:rPr>
            <w:rFonts w:cstheme="majorHAnsi"/>
            <w:sz w:val="16"/>
            <w:szCs w:val="16"/>
          </w:rPr>
          <w:t>201</w:t>
        </w:r>
        <w:r w:rsidR="00B76E33">
          <w:rPr>
            <w:rFonts w:cstheme="majorHAnsi"/>
            <w:sz w:val="16"/>
            <w:szCs w:val="16"/>
          </w:rPr>
          <w:t>9</w:t>
        </w:r>
      </w:p>
      <w:p w14:paraId="6851DDDF" w14:textId="6CFC8B6E" w:rsidR="00C605A2" w:rsidRPr="001A236E" w:rsidRDefault="00C605A2">
        <w:pPr>
          <w:pStyle w:val="Noga"/>
          <w:jc w:val="right"/>
          <w:rPr>
            <w:b/>
          </w:rPr>
        </w:pPr>
        <w:r w:rsidRPr="001A236E">
          <w:rPr>
            <w:b/>
          </w:rPr>
          <w:fldChar w:fldCharType="begin"/>
        </w:r>
        <w:r w:rsidRPr="001A236E">
          <w:rPr>
            <w:b/>
          </w:rPr>
          <w:instrText>PAGE   \* MERGEFORMAT</w:instrText>
        </w:r>
        <w:r w:rsidRPr="001A236E">
          <w:rPr>
            <w:b/>
          </w:rPr>
          <w:fldChar w:fldCharType="separate"/>
        </w:r>
        <w:r w:rsidR="00F813DA">
          <w:rPr>
            <w:b/>
            <w:noProof/>
          </w:rPr>
          <w:t>4</w:t>
        </w:r>
        <w:r w:rsidRPr="001A236E">
          <w:rPr>
            <w:b/>
          </w:rPr>
          <w:fldChar w:fldCharType="end"/>
        </w:r>
      </w:p>
    </w:sdtContent>
  </w:sdt>
  <w:p w14:paraId="5D9EA53F" w14:textId="77777777" w:rsidR="00C605A2" w:rsidRDefault="00C605A2">
    <w:pPr>
      <w:pStyle w:val="Nog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56384722"/>
      <w:docPartObj>
        <w:docPartGallery w:val="Page Numbers (Bottom of Page)"/>
        <w:docPartUnique/>
      </w:docPartObj>
    </w:sdtPr>
    <w:sdtEndPr>
      <w:rPr>
        <w:b/>
        <w:szCs w:val="20"/>
      </w:rPr>
    </w:sdtEndPr>
    <w:sdtContent>
      <w:p w14:paraId="6CAF1C14" w14:textId="13370FA1" w:rsidR="005C013B" w:rsidRPr="00087741" w:rsidRDefault="005C013B" w:rsidP="005C013B">
        <w:pPr>
          <w:tabs>
            <w:tab w:val="left" w:pos="8732"/>
          </w:tabs>
          <w:spacing w:line="230" w:lineRule="exact"/>
          <w:ind w:right="-1472"/>
          <w:jc w:val="center"/>
          <w:rPr>
            <w:rFonts w:cstheme="majorHAnsi"/>
            <w:sz w:val="16"/>
            <w:szCs w:val="16"/>
          </w:rPr>
        </w:pPr>
        <w:r w:rsidRPr="00087741">
          <w:rPr>
            <w:rFonts w:cstheme="majorHAnsi"/>
            <w:sz w:val="16"/>
            <w:szCs w:val="16"/>
          </w:rPr>
          <w:t>JR</w:t>
        </w:r>
        <w:r w:rsidR="00B76E33">
          <w:rPr>
            <w:rFonts w:cstheme="majorHAnsi"/>
            <w:sz w:val="16"/>
            <w:szCs w:val="16"/>
          </w:rPr>
          <w:t>5</w:t>
        </w:r>
        <w:r w:rsidRPr="00087741">
          <w:rPr>
            <w:rFonts w:cstheme="majorHAnsi"/>
            <w:sz w:val="16"/>
            <w:szCs w:val="16"/>
          </w:rPr>
          <w:t>-</w:t>
        </w:r>
        <w:r>
          <w:rPr>
            <w:rFonts w:cstheme="majorHAnsi"/>
            <w:sz w:val="16"/>
            <w:szCs w:val="16"/>
          </w:rPr>
          <w:t>ŠTIPENDIJE-LEPOSLOVJE-PU-201</w:t>
        </w:r>
        <w:r w:rsidR="00B76E33">
          <w:rPr>
            <w:rFonts w:cstheme="majorHAnsi"/>
            <w:sz w:val="16"/>
            <w:szCs w:val="16"/>
          </w:rPr>
          <w:t>9</w:t>
        </w:r>
      </w:p>
      <w:p w14:paraId="2364EB64" w14:textId="4D7B8A5F" w:rsidR="00C605A2" w:rsidRPr="001A236E" w:rsidRDefault="00C605A2" w:rsidP="005C013B">
        <w:pPr>
          <w:tabs>
            <w:tab w:val="left" w:pos="8732"/>
          </w:tabs>
          <w:spacing w:line="230" w:lineRule="exact"/>
          <w:ind w:right="-1472"/>
          <w:jc w:val="center"/>
          <w:rPr>
            <w:b/>
            <w:szCs w:val="20"/>
          </w:rPr>
        </w:pPr>
        <w:r w:rsidRPr="001A236E">
          <w:rPr>
            <w:b/>
            <w:szCs w:val="20"/>
          </w:rPr>
          <w:fldChar w:fldCharType="begin"/>
        </w:r>
        <w:r w:rsidRPr="001A236E">
          <w:rPr>
            <w:b/>
            <w:szCs w:val="20"/>
          </w:rPr>
          <w:instrText>PAGE   \* MERGEFORMAT</w:instrText>
        </w:r>
        <w:r w:rsidRPr="001A236E">
          <w:rPr>
            <w:b/>
            <w:szCs w:val="20"/>
          </w:rPr>
          <w:fldChar w:fldCharType="separate"/>
        </w:r>
        <w:r w:rsidR="00013362">
          <w:rPr>
            <w:b/>
            <w:noProof/>
            <w:szCs w:val="20"/>
          </w:rPr>
          <w:t>1</w:t>
        </w:r>
        <w:r w:rsidRPr="001A236E">
          <w:rPr>
            <w:b/>
            <w:szCs w:val="20"/>
          </w:rPr>
          <w:fldChar w:fldCharType="end"/>
        </w:r>
      </w:p>
    </w:sdtContent>
  </w:sdt>
  <w:p w14:paraId="6F3A1C84" w14:textId="77777777" w:rsidR="00C605A2" w:rsidRDefault="00C605A2">
    <w:pPr>
      <w:pStyle w:val="Nog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2D09F56" w14:textId="77777777" w:rsidR="00C605A2" w:rsidRDefault="00C605A2" w:rsidP="006F239E">
      <w:r>
        <w:separator/>
      </w:r>
    </w:p>
  </w:footnote>
  <w:footnote w:type="continuationSeparator" w:id="0">
    <w:p w14:paraId="50E6DFF7" w14:textId="77777777" w:rsidR="00C605A2" w:rsidRDefault="00C605A2" w:rsidP="006F239E">
      <w:r>
        <w:continuationSeparator/>
      </w:r>
    </w:p>
  </w:footnote>
  <w:footnote w:id="1">
    <w:p w14:paraId="3A04DF18" w14:textId="77777777" w:rsidR="00C605A2" w:rsidRPr="00B42B3B" w:rsidRDefault="00C605A2" w:rsidP="00B343BB">
      <w:pPr>
        <w:pStyle w:val="Sprotnaopomba-besedilo"/>
      </w:pPr>
      <w:r>
        <w:rPr>
          <w:rStyle w:val="Sprotnaopomba-sklic"/>
          <w:rFonts w:eastAsiaTheme="majorEastAsia"/>
        </w:rPr>
        <w:footnoteRef/>
      </w:r>
      <w:r>
        <w:t xml:space="preserve"> </w:t>
      </w:r>
      <w:r w:rsidRPr="00B42B3B">
        <w:t xml:space="preserve">Na navedeni </w:t>
      </w:r>
      <w:r>
        <w:t>elektronski naslov</w:t>
      </w:r>
      <w:r w:rsidRPr="00B42B3B">
        <w:t xml:space="preserve"> bo JAK prijavitelju pošiljala vsa pomembna sporočila.</w:t>
      </w:r>
    </w:p>
  </w:footnote>
  <w:footnote w:id="2">
    <w:p w14:paraId="3BE39596" w14:textId="00C958AA" w:rsidR="00865627" w:rsidRDefault="00865627">
      <w:pPr>
        <w:pStyle w:val="Sprotnaopomba-besedilo"/>
      </w:pPr>
      <w:r>
        <w:rPr>
          <w:rStyle w:val="Sprotnaopomba-sklic"/>
        </w:rPr>
        <w:footnoteRef/>
      </w:r>
      <w:r>
        <w:t xml:space="preserve"> Obrazec v vseh seznamih omogoča prosto dodajanje vrstic.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E76567" w14:textId="3BB643E7" w:rsidR="00C605A2" w:rsidRDefault="00C605A2">
    <w:pPr>
      <w:pStyle w:val="Glava"/>
    </w:pPr>
    <w:r>
      <w:rPr>
        <w:noProof/>
        <w:lang w:eastAsia="sl-SI"/>
      </w:rPr>
      <w:drawing>
        <wp:anchor distT="0" distB="0" distL="114300" distR="114300" simplePos="0" relativeHeight="251658240" behindDoc="0" locked="0" layoutInCell="1" allowOverlap="1" wp14:anchorId="7739907D" wp14:editId="47534317">
          <wp:simplePos x="0" y="0"/>
          <wp:positionH relativeFrom="page">
            <wp:posOffset>-18415</wp:posOffset>
          </wp:positionH>
          <wp:positionV relativeFrom="page">
            <wp:align>top</wp:align>
          </wp:positionV>
          <wp:extent cx="7556500" cy="1473200"/>
          <wp:effectExtent l="0" t="0" r="0" b="0"/>
          <wp:wrapSquare wrapText="bothSides"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OPIS 2 glava.pd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6500" cy="1473200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Times New Roman"/>
      </w:rPr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/>
      </w:rPr>
    </w:lvl>
  </w:abstractNum>
  <w:abstractNum w:abstractNumId="2">
    <w:nsid w:val="00000004"/>
    <w:multiLevelType w:val="singleLevel"/>
    <w:tmpl w:val="00000004"/>
    <w:name w:val="WW8Num4"/>
    <w:lvl w:ilvl="0"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/>
      </w:rPr>
    </w:lvl>
  </w:abstractNum>
  <w:abstractNum w:abstractNumId="3">
    <w:nsid w:val="02A63DBD"/>
    <w:multiLevelType w:val="hybridMultilevel"/>
    <w:tmpl w:val="585660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A772885"/>
    <w:multiLevelType w:val="hybridMultilevel"/>
    <w:tmpl w:val="E0EC81DC"/>
    <w:lvl w:ilvl="0" w:tplc="0424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B3E7BD1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1212658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123C4E54"/>
    <w:multiLevelType w:val="hybridMultilevel"/>
    <w:tmpl w:val="7556BF6C"/>
    <w:lvl w:ilvl="0" w:tplc="0424000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805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877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9492" w:hanging="360"/>
      </w:pPr>
      <w:rPr>
        <w:rFonts w:ascii="Wingdings" w:hAnsi="Wingdings" w:hint="default"/>
      </w:rPr>
    </w:lvl>
  </w:abstractNum>
  <w:abstractNum w:abstractNumId="8">
    <w:nsid w:val="175C5D92"/>
    <w:multiLevelType w:val="hybridMultilevel"/>
    <w:tmpl w:val="720A4A2E"/>
    <w:lvl w:ilvl="0" w:tplc="7C0E930A">
      <w:start w:val="25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82E515A"/>
    <w:multiLevelType w:val="hybridMultilevel"/>
    <w:tmpl w:val="B5E800F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B065B0D"/>
    <w:multiLevelType w:val="hybridMultilevel"/>
    <w:tmpl w:val="97AC236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504B918">
      <w:start w:val="6"/>
      <w:numFmt w:val="bullet"/>
      <w:lvlText w:val="-"/>
      <w:lvlJc w:val="left"/>
      <w:pPr>
        <w:tabs>
          <w:tab w:val="num" w:pos="1470"/>
        </w:tabs>
        <w:ind w:left="1470" w:hanging="39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D4A4DB4"/>
    <w:multiLevelType w:val="hybridMultilevel"/>
    <w:tmpl w:val="A28AF4FA"/>
    <w:lvl w:ilvl="0" w:tplc="5598267A"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F73268A"/>
    <w:multiLevelType w:val="hybridMultilevel"/>
    <w:tmpl w:val="39F6DE68"/>
    <w:lvl w:ilvl="0" w:tplc="6400B79A">
      <w:start w:val="1"/>
      <w:numFmt w:val="lowerLetter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3B20BE5"/>
    <w:multiLevelType w:val="hybridMultilevel"/>
    <w:tmpl w:val="251ACCAE"/>
    <w:lvl w:ilvl="0" w:tplc="FFFFFFFF">
      <w:start w:val="5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14">
    <w:nsid w:val="296C4657"/>
    <w:multiLevelType w:val="hybridMultilevel"/>
    <w:tmpl w:val="7AFA532A"/>
    <w:lvl w:ilvl="0" w:tplc="9970F75E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CDE5199"/>
    <w:multiLevelType w:val="hybridMultilevel"/>
    <w:tmpl w:val="38CEB0FA"/>
    <w:lvl w:ilvl="0" w:tplc="6504B918">
      <w:start w:val="6"/>
      <w:numFmt w:val="bullet"/>
      <w:lvlText w:val="-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80"/>
        </w:tabs>
        <w:ind w:left="13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40"/>
        </w:tabs>
        <w:ind w:left="35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00"/>
        </w:tabs>
        <w:ind w:left="57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20"/>
        </w:tabs>
        <w:ind w:left="6420" w:hanging="360"/>
      </w:pPr>
      <w:rPr>
        <w:rFonts w:ascii="Wingdings" w:hAnsi="Wingdings" w:hint="default"/>
      </w:rPr>
    </w:lvl>
  </w:abstractNum>
  <w:abstractNum w:abstractNumId="16">
    <w:nsid w:val="413601C5"/>
    <w:multiLevelType w:val="hybridMultilevel"/>
    <w:tmpl w:val="3A02DE74"/>
    <w:lvl w:ilvl="0" w:tplc="00000002">
      <w:start w:val="1"/>
      <w:numFmt w:val="bullet"/>
      <w:lvlText w:val=""/>
      <w:lvlJc w:val="left"/>
      <w:pPr>
        <w:ind w:left="720" w:hanging="360"/>
      </w:pPr>
      <w:rPr>
        <w:rFonts w:ascii="Symbol" w:hAnsi="Symbol" w:cs="Times New Roman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1947FB0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>
    <w:nsid w:val="4E345A0D"/>
    <w:multiLevelType w:val="hybridMultilevel"/>
    <w:tmpl w:val="F446B9BC"/>
    <w:lvl w:ilvl="0" w:tplc="0CCE8AF8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2FD0C29"/>
    <w:multiLevelType w:val="hybridMultilevel"/>
    <w:tmpl w:val="4B4C0032"/>
    <w:lvl w:ilvl="0" w:tplc="1C3A1E4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4727192"/>
    <w:multiLevelType w:val="hybridMultilevel"/>
    <w:tmpl w:val="9C5CF8FA"/>
    <w:lvl w:ilvl="0" w:tplc="0424000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71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78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85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92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100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10728" w:hanging="360"/>
      </w:pPr>
      <w:rPr>
        <w:rFonts w:ascii="Wingdings" w:hAnsi="Wingdings" w:hint="default"/>
      </w:rPr>
    </w:lvl>
  </w:abstractNum>
  <w:abstractNum w:abstractNumId="21">
    <w:nsid w:val="55E16E6F"/>
    <w:multiLevelType w:val="hybridMultilevel"/>
    <w:tmpl w:val="C1FC631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792FC1E">
      <w:start w:val="38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9597755"/>
    <w:multiLevelType w:val="multilevel"/>
    <w:tmpl w:val="9342B72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>
    <w:nsid w:val="5C0A39F1"/>
    <w:multiLevelType w:val="hybridMultilevel"/>
    <w:tmpl w:val="B6FA490C"/>
    <w:lvl w:ilvl="0" w:tplc="D74655DE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C5736B8"/>
    <w:multiLevelType w:val="hybridMultilevel"/>
    <w:tmpl w:val="D0A8783E"/>
    <w:lvl w:ilvl="0" w:tplc="00000002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25">
    <w:nsid w:val="61217232"/>
    <w:multiLevelType w:val="hybridMultilevel"/>
    <w:tmpl w:val="52667CB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6494C72"/>
    <w:multiLevelType w:val="hybridMultilevel"/>
    <w:tmpl w:val="ED6CC910"/>
    <w:lvl w:ilvl="0" w:tplc="6D640B3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C931EF0"/>
    <w:multiLevelType w:val="hybridMultilevel"/>
    <w:tmpl w:val="2078DF50"/>
    <w:lvl w:ilvl="0" w:tplc="A2984AA4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CE859BA"/>
    <w:multiLevelType w:val="hybridMultilevel"/>
    <w:tmpl w:val="7A268C6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F6122EE"/>
    <w:multiLevelType w:val="hybridMultilevel"/>
    <w:tmpl w:val="73724B3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092543B"/>
    <w:multiLevelType w:val="hybridMultilevel"/>
    <w:tmpl w:val="62E45B5A"/>
    <w:lvl w:ilvl="0" w:tplc="7BF032C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1D9646C"/>
    <w:multiLevelType w:val="hybridMultilevel"/>
    <w:tmpl w:val="611E29DE"/>
    <w:lvl w:ilvl="0" w:tplc="2E7E03DC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30"/>
  </w:num>
  <w:num w:numId="3">
    <w:abstractNumId w:val="19"/>
  </w:num>
  <w:num w:numId="4">
    <w:abstractNumId w:val="22"/>
  </w:num>
  <w:num w:numId="5">
    <w:abstractNumId w:val="12"/>
  </w:num>
  <w:num w:numId="6">
    <w:abstractNumId w:val="0"/>
  </w:num>
  <w:num w:numId="7">
    <w:abstractNumId w:val="1"/>
  </w:num>
  <w:num w:numId="8">
    <w:abstractNumId w:val="2"/>
  </w:num>
  <w:num w:numId="9">
    <w:abstractNumId w:val="16"/>
  </w:num>
  <w:num w:numId="10">
    <w:abstractNumId w:val="11"/>
  </w:num>
  <w:num w:numId="11">
    <w:abstractNumId w:val="18"/>
  </w:num>
  <w:num w:numId="12">
    <w:abstractNumId w:val="31"/>
  </w:num>
  <w:num w:numId="13">
    <w:abstractNumId w:val="8"/>
  </w:num>
  <w:num w:numId="14">
    <w:abstractNumId w:val="4"/>
  </w:num>
  <w:num w:numId="15">
    <w:abstractNumId w:val="20"/>
  </w:num>
  <w:num w:numId="16">
    <w:abstractNumId w:val="26"/>
  </w:num>
  <w:num w:numId="17">
    <w:abstractNumId w:val="27"/>
  </w:num>
  <w:num w:numId="18">
    <w:abstractNumId w:val="14"/>
  </w:num>
  <w:num w:numId="19">
    <w:abstractNumId w:val="29"/>
  </w:num>
  <w:num w:numId="20">
    <w:abstractNumId w:val="9"/>
  </w:num>
  <w:num w:numId="21">
    <w:abstractNumId w:val="13"/>
  </w:num>
  <w:num w:numId="22">
    <w:abstractNumId w:val="24"/>
  </w:num>
  <w:num w:numId="23">
    <w:abstractNumId w:val="5"/>
  </w:num>
  <w:num w:numId="24">
    <w:abstractNumId w:val="17"/>
  </w:num>
  <w:num w:numId="25">
    <w:abstractNumId w:val="6"/>
  </w:num>
  <w:num w:numId="26">
    <w:abstractNumId w:val="21"/>
  </w:num>
  <w:num w:numId="27">
    <w:abstractNumId w:val="3"/>
  </w:num>
  <w:num w:numId="28">
    <w:abstractNumId w:val="10"/>
  </w:num>
  <w:num w:numId="29">
    <w:abstractNumId w:val="15"/>
  </w:num>
  <w:num w:numId="30">
    <w:abstractNumId w:val="28"/>
  </w:num>
  <w:num w:numId="31">
    <w:abstractNumId w:val="7"/>
  </w:num>
  <w:num w:numId="32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hyphenationZone w:val="425"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09EC"/>
    <w:rsid w:val="00004AAD"/>
    <w:rsid w:val="00013362"/>
    <w:rsid w:val="00022EF7"/>
    <w:rsid w:val="00033D08"/>
    <w:rsid w:val="000476EC"/>
    <w:rsid w:val="00057941"/>
    <w:rsid w:val="000664D0"/>
    <w:rsid w:val="00081ACA"/>
    <w:rsid w:val="00087741"/>
    <w:rsid w:val="00090E8F"/>
    <w:rsid w:val="000A23B1"/>
    <w:rsid w:val="000B6917"/>
    <w:rsid w:val="000B6C78"/>
    <w:rsid w:val="000D1539"/>
    <w:rsid w:val="000E1EAC"/>
    <w:rsid w:val="000E38B4"/>
    <w:rsid w:val="000F10A2"/>
    <w:rsid w:val="000F1A34"/>
    <w:rsid w:val="000F6694"/>
    <w:rsid w:val="000F67A1"/>
    <w:rsid w:val="00101943"/>
    <w:rsid w:val="001258B3"/>
    <w:rsid w:val="0014547D"/>
    <w:rsid w:val="00151BE6"/>
    <w:rsid w:val="00154DD5"/>
    <w:rsid w:val="00171C6C"/>
    <w:rsid w:val="00177853"/>
    <w:rsid w:val="001A236E"/>
    <w:rsid w:val="001A4CD0"/>
    <w:rsid w:val="001A594E"/>
    <w:rsid w:val="001D15CB"/>
    <w:rsid w:val="001E0047"/>
    <w:rsid w:val="001E2DD4"/>
    <w:rsid w:val="001F120D"/>
    <w:rsid w:val="00216F25"/>
    <w:rsid w:val="002308D4"/>
    <w:rsid w:val="00241D69"/>
    <w:rsid w:val="00243AC5"/>
    <w:rsid w:val="00264529"/>
    <w:rsid w:val="0029648C"/>
    <w:rsid w:val="002C622B"/>
    <w:rsid w:val="002D2D43"/>
    <w:rsid w:val="002E74B2"/>
    <w:rsid w:val="002F33FA"/>
    <w:rsid w:val="003262C3"/>
    <w:rsid w:val="003265D7"/>
    <w:rsid w:val="00362BBE"/>
    <w:rsid w:val="00394533"/>
    <w:rsid w:val="003F322F"/>
    <w:rsid w:val="00406A46"/>
    <w:rsid w:val="00424FAE"/>
    <w:rsid w:val="0042576D"/>
    <w:rsid w:val="00432F91"/>
    <w:rsid w:val="00437782"/>
    <w:rsid w:val="0044192A"/>
    <w:rsid w:val="00446765"/>
    <w:rsid w:val="00452AD8"/>
    <w:rsid w:val="00484002"/>
    <w:rsid w:val="004D0FB9"/>
    <w:rsid w:val="004E6B0E"/>
    <w:rsid w:val="004F2331"/>
    <w:rsid w:val="0050560D"/>
    <w:rsid w:val="00577976"/>
    <w:rsid w:val="005B37F3"/>
    <w:rsid w:val="005B5FBC"/>
    <w:rsid w:val="005C013B"/>
    <w:rsid w:val="005C0622"/>
    <w:rsid w:val="005C1797"/>
    <w:rsid w:val="005D26D7"/>
    <w:rsid w:val="005D465A"/>
    <w:rsid w:val="005D74FB"/>
    <w:rsid w:val="005E2B83"/>
    <w:rsid w:val="005E4632"/>
    <w:rsid w:val="005E5CF8"/>
    <w:rsid w:val="005F3004"/>
    <w:rsid w:val="006207F0"/>
    <w:rsid w:val="00637B3D"/>
    <w:rsid w:val="00654E07"/>
    <w:rsid w:val="00665DA9"/>
    <w:rsid w:val="0067010D"/>
    <w:rsid w:val="00692B15"/>
    <w:rsid w:val="00697D97"/>
    <w:rsid w:val="006B6502"/>
    <w:rsid w:val="006C638A"/>
    <w:rsid w:val="006E1AEE"/>
    <w:rsid w:val="006E5441"/>
    <w:rsid w:val="006E5DC5"/>
    <w:rsid w:val="006F0584"/>
    <w:rsid w:val="006F239E"/>
    <w:rsid w:val="0071051F"/>
    <w:rsid w:val="0073655D"/>
    <w:rsid w:val="00740637"/>
    <w:rsid w:val="00752B1B"/>
    <w:rsid w:val="007602F7"/>
    <w:rsid w:val="00771708"/>
    <w:rsid w:val="00783F35"/>
    <w:rsid w:val="00783F47"/>
    <w:rsid w:val="00791599"/>
    <w:rsid w:val="00792051"/>
    <w:rsid w:val="007B0B91"/>
    <w:rsid w:val="007B7D6C"/>
    <w:rsid w:val="007E32FC"/>
    <w:rsid w:val="007F3BBF"/>
    <w:rsid w:val="00837093"/>
    <w:rsid w:val="00856637"/>
    <w:rsid w:val="00863BD5"/>
    <w:rsid w:val="00865627"/>
    <w:rsid w:val="00866C7C"/>
    <w:rsid w:val="00881E19"/>
    <w:rsid w:val="00884B7C"/>
    <w:rsid w:val="008F6369"/>
    <w:rsid w:val="008F6E24"/>
    <w:rsid w:val="009153DD"/>
    <w:rsid w:val="00921B9B"/>
    <w:rsid w:val="00957F88"/>
    <w:rsid w:val="009E0B92"/>
    <w:rsid w:val="00A41F98"/>
    <w:rsid w:val="00AA4EBF"/>
    <w:rsid w:val="00AA7E49"/>
    <w:rsid w:val="00AC1180"/>
    <w:rsid w:val="00AC71A3"/>
    <w:rsid w:val="00AD061E"/>
    <w:rsid w:val="00AD6D83"/>
    <w:rsid w:val="00B02996"/>
    <w:rsid w:val="00B343BB"/>
    <w:rsid w:val="00B535E6"/>
    <w:rsid w:val="00B549D3"/>
    <w:rsid w:val="00B705CC"/>
    <w:rsid w:val="00B70607"/>
    <w:rsid w:val="00B72FA5"/>
    <w:rsid w:val="00B76E33"/>
    <w:rsid w:val="00B8669A"/>
    <w:rsid w:val="00BB42E5"/>
    <w:rsid w:val="00BB5757"/>
    <w:rsid w:val="00BC58B6"/>
    <w:rsid w:val="00BC7184"/>
    <w:rsid w:val="00BE1B44"/>
    <w:rsid w:val="00C000FB"/>
    <w:rsid w:val="00C205C6"/>
    <w:rsid w:val="00C21B91"/>
    <w:rsid w:val="00C3516F"/>
    <w:rsid w:val="00C44461"/>
    <w:rsid w:val="00C45B67"/>
    <w:rsid w:val="00C51BC2"/>
    <w:rsid w:val="00C605A2"/>
    <w:rsid w:val="00C655F2"/>
    <w:rsid w:val="00CA2E11"/>
    <w:rsid w:val="00CA4FC3"/>
    <w:rsid w:val="00CC09EC"/>
    <w:rsid w:val="00CD6F75"/>
    <w:rsid w:val="00CE202F"/>
    <w:rsid w:val="00CE4FE1"/>
    <w:rsid w:val="00CF5B11"/>
    <w:rsid w:val="00D45950"/>
    <w:rsid w:val="00D466CB"/>
    <w:rsid w:val="00D56D0B"/>
    <w:rsid w:val="00D605C9"/>
    <w:rsid w:val="00D81E53"/>
    <w:rsid w:val="00DB6CFC"/>
    <w:rsid w:val="00DC15DB"/>
    <w:rsid w:val="00DD1EC6"/>
    <w:rsid w:val="00DE2E54"/>
    <w:rsid w:val="00DF09DA"/>
    <w:rsid w:val="00E11EEF"/>
    <w:rsid w:val="00E17334"/>
    <w:rsid w:val="00E33727"/>
    <w:rsid w:val="00E36F1C"/>
    <w:rsid w:val="00ED4B7F"/>
    <w:rsid w:val="00EE609E"/>
    <w:rsid w:val="00F4147A"/>
    <w:rsid w:val="00F51750"/>
    <w:rsid w:val="00F813DA"/>
    <w:rsid w:val="00F90725"/>
    <w:rsid w:val="00FC58FC"/>
    <w:rsid w:val="00FC791D"/>
    <w:rsid w:val="00FD03D3"/>
    <w:rsid w:val="00FD4AB7"/>
    <w:rsid w:val="00FD5D85"/>
    <w:rsid w:val="00FE2F97"/>
    <w:rsid w:val="00FE429F"/>
    <w:rsid w:val="00FF6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79873"/>
    <o:shapelayout v:ext="edit">
      <o:idmap v:ext="edit" data="1"/>
    </o:shapelayout>
  </w:shapeDefaults>
  <w:decimalSymbol w:val=","/>
  <w:listSeparator w:val=";"/>
  <w14:docId w14:val="503936B6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6F239E"/>
    <w:rPr>
      <w:sz w:val="20"/>
      <w:lang w:val="sl-SI"/>
    </w:rPr>
  </w:style>
  <w:style w:type="paragraph" w:styleId="Naslov1">
    <w:name w:val="heading 1"/>
    <w:basedOn w:val="Navaden"/>
    <w:next w:val="Navaden"/>
    <w:link w:val="Naslov1Znak"/>
    <w:uiPriority w:val="9"/>
    <w:qFormat/>
    <w:rsid w:val="006F239E"/>
    <w:pPr>
      <w:keepNext/>
      <w:keepLines/>
      <w:spacing w:before="480"/>
      <w:outlineLvl w:val="0"/>
    </w:pPr>
    <w:rPr>
      <w:rFonts w:ascii="Cambria" w:eastAsiaTheme="majorEastAsia" w:hAnsi="Cambria" w:cstheme="majorBidi"/>
      <w:b/>
      <w:bCs/>
      <w:color w:val="9BBB59" w:themeColor="accent3"/>
      <w:sz w:val="32"/>
      <w:szCs w:val="32"/>
    </w:rPr>
  </w:style>
  <w:style w:type="paragraph" w:styleId="Naslov2">
    <w:name w:val="heading 2"/>
    <w:basedOn w:val="Navaden"/>
    <w:next w:val="Navaden"/>
    <w:link w:val="Naslov2Znak"/>
    <w:autoRedefine/>
    <w:uiPriority w:val="9"/>
    <w:semiHidden/>
    <w:unhideWhenUsed/>
    <w:qFormat/>
    <w:rsid w:val="006F239E"/>
    <w:pPr>
      <w:keepNext/>
      <w:keepLines/>
      <w:spacing w:before="200"/>
      <w:outlineLvl w:val="1"/>
    </w:pPr>
    <w:rPr>
      <w:rFonts w:ascii="Cambria" w:eastAsiaTheme="majorEastAsia" w:hAnsi="Cambria" w:cstheme="majorBidi"/>
      <w:b/>
      <w:bCs/>
      <w:color w:val="9BBB59" w:themeColor="accent3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CC09EC"/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C09EC"/>
    <w:rPr>
      <w:rFonts w:ascii="Lucida Grande" w:hAnsi="Lucida Grande" w:cs="Lucida Grande"/>
      <w:sz w:val="18"/>
      <w:szCs w:val="18"/>
    </w:rPr>
  </w:style>
  <w:style w:type="paragraph" w:styleId="Glava">
    <w:name w:val="header"/>
    <w:basedOn w:val="Navaden"/>
    <w:link w:val="GlavaZnak"/>
    <w:unhideWhenUsed/>
    <w:rsid w:val="00CC09EC"/>
    <w:pPr>
      <w:tabs>
        <w:tab w:val="center" w:pos="4320"/>
        <w:tab w:val="right" w:pos="8640"/>
      </w:tabs>
    </w:pPr>
  </w:style>
  <w:style w:type="character" w:customStyle="1" w:styleId="GlavaZnak">
    <w:name w:val="Glava Znak"/>
    <w:basedOn w:val="Privzetapisavaodstavka"/>
    <w:link w:val="Glava"/>
    <w:uiPriority w:val="99"/>
    <w:rsid w:val="00CC09EC"/>
  </w:style>
  <w:style w:type="paragraph" w:styleId="Noga">
    <w:name w:val="footer"/>
    <w:basedOn w:val="Navaden"/>
    <w:link w:val="NogaZnak"/>
    <w:uiPriority w:val="99"/>
    <w:unhideWhenUsed/>
    <w:rsid w:val="00CC09EC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CC09EC"/>
  </w:style>
  <w:style w:type="paragraph" w:styleId="Brezrazmikov">
    <w:name w:val="No Spacing"/>
    <w:uiPriority w:val="1"/>
    <w:qFormat/>
    <w:rsid w:val="006F239E"/>
    <w:rPr>
      <w:sz w:val="20"/>
    </w:rPr>
  </w:style>
  <w:style w:type="character" w:customStyle="1" w:styleId="Naslov1Znak">
    <w:name w:val="Naslov 1 Znak"/>
    <w:basedOn w:val="Privzetapisavaodstavka"/>
    <w:link w:val="Naslov1"/>
    <w:uiPriority w:val="9"/>
    <w:rsid w:val="006F239E"/>
    <w:rPr>
      <w:rFonts w:ascii="Cambria" w:eastAsiaTheme="majorEastAsia" w:hAnsi="Cambria" w:cstheme="majorBidi"/>
      <w:b/>
      <w:bCs/>
      <w:color w:val="9BBB59" w:themeColor="accent3"/>
      <w:sz w:val="32"/>
      <w:szCs w:val="32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6F239E"/>
    <w:rPr>
      <w:rFonts w:ascii="Cambria" w:eastAsiaTheme="majorEastAsia" w:hAnsi="Cambria" w:cstheme="majorBidi"/>
      <w:b/>
      <w:bCs/>
      <w:color w:val="9BBB59" w:themeColor="accent3"/>
      <w:sz w:val="26"/>
      <w:szCs w:val="26"/>
    </w:rPr>
  </w:style>
  <w:style w:type="paragraph" w:styleId="Naslov">
    <w:name w:val="Title"/>
    <w:basedOn w:val="Navaden"/>
    <w:next w:val="Navaden"/>
    <w:link w:val="NaslovZnak"/>
    <w:autoRedefine/>
    <w:uiPriority w:val="10"/>
    <w:qFormat/>
    <w:rsid w:val="006F239E"/>
    <w:pPr>
      <w:pBdr>
        <w:bottom w:val="single" w:sz="8" w:space="4" w:color="4F81BD" w:themeColor="accent1"/>
      </w:pBdr>
      <w:spacing w:after="300"/>
      <w:contextualSpacing/>
    </w:pPr>
    <w:rPr>
      <w:rFonts w:ascii="Cambria" w:eastAsiaTheme="majorEastAsia" w:hAnsi="Cambria" w:cstheme="majorBidi"/>
      <w:color w:val="9BBB59" w:themeColor="accent3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6F239E"/>
    <w:rPr>
      <w:rFonts w:ascii="Cambria" w:eastAsiaTheme="majorEastAsia" w:hAnsi="Cambria" w:cstheme="majorBidi"/>
      <w:color w:val="9BBB59" w:themeColor="accent3"/>
      <w:spacing w:val="5"/>
      <w:kern w:val="28"/>
      <w:sz w:val="52"/>
      <w:szCs w:val="52"/>
    </w:rPr>
  </w:style>
  <w:style w:type="paragraph" w:styleId="Podnaslov">
    <w:name w:val="Subtitle"/>
    <w:basedOn w:val="Navaden"/>
    <w:next w:val="Navaden"/>
    <w:link w:val="PodnaslovZnak"/>
    <w:autoRedefine/>
    <w:uiPriority w:val="11"/>
    <w:qFormat/>
    <w:rsid w:val="006F239E"/>
    <w:pPr>
      <w:numPr>
        <w:ilvl w:val="1"/>
      </w:numPr>
    </w:pPr>
    <w:rPr>
      <w:rFonts w:ascii="Cambria" w:eastAsiaTheme="majorEastAsia" w:hAnsi="Cambria" w:cstheme="majorBidi"/>
      <w:i/>
      <w:iCs/>
      <w:color w:val="9BBB59" w:themeColor="accent3"/>
      <w:spacing w:val="15"/>
      <w:sz w:val="24"/>
    </w:rPr>
  </w:style>
  <w:style w:type="character" w:customStyle="1" w:styleId="PodnaslovZnak">
    <w:name w:val="Podnaslov Znak"/>
    <w:basedOn w:val="Privzetapisavaodstavka"/>
    <w:link w:val="Podnaslov"/>
    <w:uiPriority w:val="11"/>
    <w:rsid w:val="006F239E"/>
    <w:rPr>
      <w:rFonts w:ascii="Cambria" w:eastAsiaTheme="majorEastAsia" w:hAnsi="Cambria" w:cstheme="majorBidi"/>
      <w:i/>
      <w:iCs/>
      <w:color w:val="9BBB59" w:themeColor="accent3"/>
      <w:spacing w:val="15"/>
    </w:rPr>
  </w:style>
  <w:style w:type="character" w:styleId="Intenzivenpoudarek">
    <w:name w:val="Intense Emphasis"/>
    <w:basedOn w:val="Privzetapisavaodstavka"/>
    <w:uiPriority w:val="21"/>
    <w:qFormat/>
    <w:rsid w:val="006F239E"/>
    <w:rPr>
      <w:b/>
      <w:bCs/>
      <w:i/>
      <w:iCs/>
      <w:color w:val="9BBB59" w:themeColor="accent3"/>
    </w:rPr>
  </w:style>
  <w:style w:type="paragraph" w:styleId="Intenzivencitat">
    <w:name w:val="Intense Quote"/>
    <w:basedOn w:val="Navaden"/>
    <w:next w:val="Navaden"/>
    <w:link w:val="IntenzivencitatZnak"/>
    <w:autoRedefine/>
    <w:uiPriority w:val="30"/>
    <w:qFormat/>
    <w:rsid w:val="006F239E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9BBB59" w:themeColor="accent3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6F239E"/>
    <w:rPr>
      <w:b/>
      <w:bCs/>
      <w:i/>
      <w:iCs/>
      <w:color w:val="9BBB59" w:themeColor="accent3"/>
      <w:sz w:val="20"/>
    </w:rPr>
  </w:style>
  <w:style w:type="character" w:styleId="Neensklic">
    <w:name w:val="Subtle Reference"/>
    <w:basedOn w:val="Privzetapisavaodstavka"/>
    <w:uiPriority w:val="31"/>
    <w:qFormat/>
    <w:rsid w:val="006F239E"/>
    <w:rPr>
      <w:smallCaps/>
      <w:color w:val="9BBB59" w:themeColor="accent3"/>
      <w:u w:val="single"/>
    </w:rPr>
  </w:style>
  <w:style w:type="character" w:styleId="Intenzivensklic">
    <w:name w:val="Intense Reference"/>
    <w:basedOn w:val="Privzetapisavaodstavka"/>
    <w:uiPriority w:val="32"/>
    <w:qFormat/>
    <w:rsid w:val="006F239E"/>
    <w:rPr>
      <w:b/>
      <w:bCs/>
      <w:smallCaps/>
      <w:color w:val="9BBB59" w:themeColor="accent3"/>
      <w:spacing w:val="5"/>
      <w:u w:val="single"/>
    </w:rPr>
  </w:style>
  <w:style w:type="character" w:styleId="Krepko">
    <w:name w:val="Strong"/>
    <w:basedOn w:val="Privzetapisavaodstavka"/>
    <w:uiPriority w:val="22"/>
    <w:qFormat/>
    <w:rsid w:val="006F239E"/>
    <w:rPr>
      <w:b/>
      <w:bCs/>
    </w:rPr>
  </w:style>
  <w:style w:type="paragraph" w:styleId="Telobesedila">
    <w:name w:val="Body Text"/>
    <w:basedOn w:val="Navaden"/>
    <w:link w:val="TelobesedilaZnak"/>
    <w:rsid w:val="00446765"/>
    <w:pPr>
      <w:spacing w:after="120"/>
      <w:jc w:val="both"/>
    </w:pPr>
    <w:rPr>
      <w:rFonts w:ascii="Times New Roman" w:eastAsia="Times New Roman" w:hAnsi="Times New Roman" w:cs="Times New Roman"/>
      <w:sz w:val="24"/>
      <w:lang w:eastAsia="sl-SI"/>
    </w:rPr>
  </w:style>
  <w:style w:type="character" w:customStyle="1" w:styleId="TelobesedilaZnak">
    <w:name w:val="Telo besedila Znak"/>
    <w:basedOn w:val="Privzetapisavaodstavka"/>
    <w:link w:val="Telobesedila"/>
    <w:rsid w:val="00446765"/>
    <w:rPr>
      <w:rFonts w:ascii="Times New Roman" w:eastAsia="Times New Roman" w:hAnsi="Times New Roman" w:cs="Times New Roman"/>
      <w:lang w:val="sl-SI" w:eastAsia="sl-SI"/>
    </w:rPr>
  </w:style>
  <w:style w:type="character" w:styleId="Hiperpovezava">
    <w:name w:val="Hyperlink"/>
    <w:rsid w:val="00446765"/>
    <w:rPr>
      <w:color w:val="0000FF"/>
      <w:u w:val="single"/>
    </w:rPr>
  </w:style>
  <w:style w:type="character" w:customStyle="1" w:styleId="highlight1">
    <w:name w:val="highlight1"/>
    <w:rsid w:val="00446765"/>
    <w:rPr>
      <w:color w:val="FF0000"/>
      <w:shd w:val="clear" w:color="auto" w:fill="FFFFFF"/>
    </w:rPr>
  </w:style>
  <w:style w:type="paragraph" w:styleId="Odstavekseznama">
    <w:name w:val="List Paragraph"/>
    <w:basedOn w:val="Navaden"/>
    <w:uiPriority w:val="34"/>
    <w:qFormat/>
    <w:rsid w:val="00446765"/>
    <w:pPr>
      <w:ind w:left="720"/>
      <w:contextualSpacing/>
    </w:pPr>
    <w:rPr>
      <w:rFonts w:ascii="Times New Roman" w:eastAsia="Times New Roman" w:hAnsi="Times New Roman" w:cs="Times New Roman"/>
      <w:sz w:val="24"/>
      <w:lang w:eastAsia="sl-SI"/>
    </w:rPr>
  </w:style>
  <w:style w:type="paragraph" w:customStyle="1" w:styleId="A0E349F008B644AAB6A282E0D042D17E">
    <w:name w:val="A0E349F008B644AAB6A282E0D042D17E"/>
    <w:rsid w:val="00B70607"/>
    <w:pPr>
      <w:spacing w:after="200" w:line="276" w:lineRule="auto"/>
    </w:pPr>
    <w:rPr>
      <w:sz w:val="22"/>
      <w:szCs w:val="22"/>
      <w:lang w:val="sl-SI" w:eastAsia="sl-SI"/>
    </w:rPr>
  </w:style>
  <w:style w:type="paragraph" w:customStyle="1" w:styleId="Telobesedila21">
    <w:name w:val="Telo besedila 21"/>
    <w:basedOn w:val="Navaden"/>
    <w:rsid w:val="007B7D6C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lang w:eastAsia="ar-SA"/>
    </w:rPr>
  </w:style>
  <w:style w:type="paragraph" w:customStyle="1" w:styleId="Telobesedila31">
    <w:name w:val="Telo besedila 31"/>
    <w:basedOn w:val="Navaden"/>
    <w:rsid w:val="007B7D6C"/>
    <w:pPr>
      <w:suppressAutoHyphens/>
      <w:spacing w:after="120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BodyText21">
    <w:name w:val="Body Text 21"/>
    <w:basedOn w:val="Navaden"/>
    <w:rsid w:val="00E33727"/>
    <w:pPr>
      <w:suppressAutoHyphens/>
      <w:overflowPunct w:val="0"/>
      <w:autoSpaceDE w:val="0"/>
      <w:ind w:left="360"/>
      <w:textAlignment w:val="baseline"/>
    </w:pPr>
    <w:rPr>
      <w:rFonts w:ascii="Arial" w:eastAsia="Times New Roman" w:hAnsi="Arial" w:cs="Arial"/>
      <w:sz w:val="22"/>
      <w:szCs w:val="20"/>
      <w:lang w:eastAsia="ar-SA"/>
    </w:rPr>
  </w:style>
  <w:style w:type="paragraph" w:customStyle="1" w:styleId="Default">
    <w:name w:val="Default"/>
    <w:rsid w:val="00E33727"/>
    <w:pPr>
      <w:suppressAutoHyphens/>
      <w:autoSpaceDE w:val="0"/>
    </w:pPr>
    <w:rPr>
      <w:rFonts w:ascii="Times New Roman" w:eastAsia="Calibri" w:hAnsi="Times New Roman" w:cs="Times New Roman"/>
      <w:color w:val="000000"/>
      <w:lang w:val="sl-SI" w:eastAsia="ar-SA"/>
    </w:rPr>
  </w:style>
  <w:style w:type="character" w:styleId="Pripombasklic">
    <w:name w:val="annotation reference"/>
    <w:basedOn w:val="Privzetapisavaodstavka"/>
    <w:uiPriority w:val="99"/>
    <w:semiHidden/>
    <w:unhideWhenUsed/>
    <w:rsid w:val="0042576D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2576D"/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2576D"/>
    <w:rPr>
      <w:sz w:val="20"/>
      <w:szCs w:val="20"/>
      <w:lang w:val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2576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2576D"/>
    <w:rPr>
      <w:b/>
      <w:bCs/>
      <w:sz w:val="20"/>
      <w:szCs w:val="20"/>
      <w:lang w:val="sl-SI"/>
    </w:rPr>
  </w:style>
  <w:style w:type="paragraph" w:customStyle="1" w:styleId="Telobesedila32">
    <w:name w:val="Telo besedila 32"/>
    <w:basedOn w:val="Navaden"/>
    <w:rsid w:val="00ED4B7F"/>
    <w:pPr>
      <w:tabs>
        <w:tab w:val="left" w:pos="432"/>
        <w:tab w:val="left" w:pos="864"/>
        <w:tab w:val="left" w:pos="1296"/>
        <w:tab w:val="left" w:pos="1728"/>
        <w:tab w:val="left" w:pos="2160"/>
        <w:tab w:val="left" w:pos="2592"/>
        <w:tab w:val="left" w:pos="3024"/>
        <w:tab w:val="left" w:pos="3456"/>
        <w:tab w:val="left" w:pos="3888"/>
        <w:tab w:val="left" w:pos="4320"/>
        <w:tab w:val="left" w:pos="4752"/>
        <w:tab w:val="left" w:pos="5184"/>
        <w:tab w:val="left" w:pos="5616"/>
        <w:tab w:val="left" w:pos="6048"/>
        <w:tab w:val="left" w:pos="6480"/>
        <w:tab w:val="left" w:pos="6912"/>
        <w:tab w:val="left" w:pos="7344"/>
        <w:tab w:val="left" w:pos="7776"/>
        <w:tab w:val="left" w:pos="8208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2"/>
      <w:szCs w:val="20"/>
      <w:lang w:eastAsia="sl-SI"/>
    </w:rPr>
  </w:style>
  <w:style w:type="paragraph" w:styleId="Sprotnaopomba-besedilo">
    <w:name w:val="footnote text"/>
    <w:basedOn w:val="Navaden"/>
    <w:link w:val="Sprotnaopomba-besediloZnak"/>
    <w:semiHidden/>
    <w:rsid w:val="00ED4B7F"/>
    <w:rPr>
      <w:rFonts w:ascii="Times New Roman" w:eastAsia="Times New Roman" w:hAnsi="Times New Roman" w:cs="Times New Roman"/>
      <w:szCs w:val="20"/>
      <w:lang w:eastAsia="sl-SI"/>
    </w:rPr>
  </w:style>
  <w:style w:type="character" w:customStyle="1" w:styleId="Sprotnaopomba-besediloZnak">
    <w:name w:val="Sprotna opomba - besedilo Znak"/>
    <w:basedOn w:val="Privzetapisavaodstavka"/>
    <w:link w:val="Sprotnaopomba-besedilo"/>
    <w:semiHidden/>
    <w:rsid w:val="00ED4B7F"/>
    <w:rPr>
      <w:rFonts w:ascii="Times New Roman" w:eastAsia="Times New Roman" w:hAnsi="Times New Roman" w:cs="Times New Roman"/>
      <w:sz w:val="20"/>
      <w:szCs w:val="20"/>
      <w:lang w:val="sl-SI" w:eastAsia="sl-SI"/>
    </w:rPr>
  </w:style>
  <w:style w:type="character" w:styleId="Sprotnaopomba-sklic">
    <w:name w:val="footnote reference"/>
    <w:semiHidden/>
    <w:rsid w:val="00ED4B7F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7B0B91"/>
    <w:rPr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7B0B91"/>
    <w:rPr>
      <w:sz w:val="20"/>
      <w:szCs w:val="20"/>
      <w:lang w:val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7B0B91"/>
    <w:rPr>
      <w:vertAlign w:val="superscript"/>
    </w:rPr>
  </w:style>
  <w:style w:type="table" w:styleId="Tabelamrea">
    <w:name w:val="Table Grid"/>
    <w:basedOn w:val="Navadnatabela"/>
    <w:uiPriority w:val="59"/>
    <w:rsid w:val="00DD1EC6"/>
    <w:rPr>
      <w:rFonts w:eastAsia="Times New Roman" w:cstheme="minorHAnsi"/>
      <w:sz w:val="22"/>
      <w:szCs w:val="22"/>
      <w:lang w:val="sl-SI"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6F239E"/>
    <w:rPr>
      <w:sz w:val="20"/>
      <w:lang w:val="sl-SI"/>
    </w:rPr>
  </w:style>
  <w:style w:type="paragraph" w:styleId="Naslov1">
    <w:name w:val="heading 1"/>
    <w:basedOn w:val="Navaden"/>
    <w:next w:val="Navaden"/>
    <w:link w:val="Naslov1Znak"/>
    <w:uiPriority w:val="9"/>
    <w:qFormat/>
    <w:rsid w:val="006F239E"/>
    <w:pPr>
      <w:keepNext/>
      <w:keepLines/>
      <w:spacing w:before="480"/>
      <w:outlineLvl w:val="0"/>
    </w:pPr>
    <w:rPr>
      <w:rFonts w:ascii="Cambria" w:eastAsiaTheme="majorEastAsia" w:hAnsi="Cambria" w:cstheme="majorBidi"/>
      <w:b/>
      <w:bCs/>
      <w:color w:val="9BBB59" w:themeColor="accent3"/>
      <w:sz w:val="32"/>
      <w:szCs w:val="32"/>
    </w:rPr>
  </w:style>
  <w:style w:type="paragraph" w:styleId="Naslov2">
    <w:name w:val="heading 2"/>
    <w:basedOn w:val="Navaden"/>
    <w:next w:val="Navaden"/>
    <w:link w:val="Naslov2Znak"/>
    <w:autoRedefine/>
    <w:uiPriority w:val="9"/>
    <w:semiHidden/>
    <w:unhideWhenUsed/>
    <w:qFormat/>
    <w:rsid w:val="006F239E"/>
    <w:pPr>
      <w:keepNext/>
      <w:keepLines/>
      <w:spacing w:before="200"/>
      <w:outlineLvl w:val="1"/>
    </w:pPr>
    <w:rPr>
      <w:rFonts w:ascii="Cambria" w:eastAsiaTheme="majorEastAsia" w:hAnsi="Cambria" w:cstheme="majorBidi"/>
      <w:b/>
      <w:bCs/>
      <w:color w:val="9BBB59" w:themeColor="accent3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CC09EC"/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C09EC"/>
    <w:rPr>
      <w:rFonts w:ascii="Lucida Grande" w:hAnsi="Lucida Grande" w:cs="Lucida Grande"/>
      <w:sz w:val="18"/>
      <w:szCs w:val="18"/>
    </w:rPr>
  </w:style>
  <w:style w:type="paragraph" w:styleId="Glava">
    <w:name w:val="header"/>
    <w:basedOn w:val="Navaden"/>
    <w:link w:val="GlavaZnak"/>
    <w:unhideWhenUsed/>
    <w:rsid w:val="00CC09EC"/>
    <w:pPr>
      <w:tabs>
        <w:tab w:val="center" w:pos="4320"/>
        <w:tab w:val="right" w:pos="8640"/>
      </w:tabs>
    </w:pPr>
  </w:style>
  <w:style w:type="character" w:customStyle="1" w:styleId="GlavaZnak">
    <w:name w:val="Glava Znak"/>
    <w:basedOn w:val="Privzetapisavaodstavka"/>
    <w:link w:val="Glava"/>
    <w:uiPriority w:val="99"/>
    <w:rsid w:val="00CC09EC"/>
  </w:style>
  <w:style w:type="paragraph" w:styleId="Noga">
    <w:name w:val="footer"/>
    <w:basedOn w:val="Navaden"/>
    <w:link w:val="NogaZnak"/>
    <w:uiPriority w:val="99"/>
    <w:unhideWhenUsed/>
    <w:rsid w:val="00CC09EC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CC09EC"/>
  </w:style>
  <w:style w:type="paragraph" w:styleId="Brezrazmikov">
    <w:name w:val="No Spacing"/>
    <w:uiPriority w:val="1"/>
    <w:qFormat/>
    <w:rsid w:val="006F239E"/>
    <w:rPr>
      <w:sz w:val="20"/>
    </w:rPr>
  </w:style>
  <w:style w:type="character" w:customStyle="1" w:styleId="Naslov1Znak">
    <w:name w:val="Naslov 1 Znak"/>
    <w:basedOn w:val="Privzetapisavaodstavka"/>
    <w:link w:val="Naslov1"/>
    <w:uiPriority w:val="9"/>
    <w:rsid w:val="006F239E"/>
    <w:rPr>
      <w:rFonts w:ascii="Cambria" w:eastAsiaTheme="majorEastAsia" w:hAnsi="Cambria" w:cstheme="majorBidi"/>
      <w:b/>
      <w:bCs/>
      <w:color w:val="9BBB59" w:themeColor="accent3"/>
      <w:sz w:val="32"/>
      <w:szCs w:val="32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6F239E"/>
    <w:rPr>
      <w:rFonts w:ascii="Cambria" w:eastAsiaTheme="majorEastAsia" w:hAnsi="Cambria" w:cstheme="majorBidi"/>
      <w:b/>
      <w:bCs/>
      <w:color w:val="9BBB59" w:themeColor="accent3"/>
      <w:sz w:val="26"/>
      <w:szCs w:val="26"/>
    </w:rPr>
  </w:style>
  <w:style w:type="paragraph" w:styleId="Naslov">
    <w:name w:val="Title"/>
    <w:basedOn w:val="Navaden"/>
    <w:next w:val="Navaden"/>
    <w:link w:val="NaslovZnak"/>
    <w:autoRedefine/>
    <w:uiPriority w:val="10"/>
    <w:qFormat/>
    <w:rsid w:val="006F239E"/>
    <w:pPr>
      <w:pBdr>
        <w:bottom w:val="single" w:sz="8" w:space="4" w:color="4F81BD" w:themeColor="accent1"/>
      </w:pBdr>
      <w:spacing w:after="300"/>
      <w:contextualSpacing/>
    </w:pPr>
    <w:rPr>
      <w:rFonts w:ascii="Cambria" w:eastAsiaTheme="majorEastAsia" w:hAnsi="Cambria" w:cstheme="majorBidi"/>
      <w:color w:val="9BBB59" w:themeColor="accent3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6F239E"/>
    <w:rPr>
      <w:rFonts w:ascii="Cambria" w:eastAsiaTheme="majorEastAsia" w:hAnsi="Cambria" w:cstheme="majorBidi"/>
      <w:color w:val="9BBB59" w:themeColor="accent3"/>
      <w:spacing w:val="5"/>
      <w:kern w:val="28"/>
      <w:sz w:val="52"/>
      <w:szCs w:val="52"/>
    </w:rPr>
  </w:style>
  <w:style w:type="paragraph" w:styleId="Podnaslov">
    <w:name w:val="Subtitle"/>
    <w:basedOn w:val="Navaden"/>
    <w:next w:val="Navaden"/>
    <w:link w:val="PodnaslovZnak"/>
    <w:autoRedefine/>
    <w:uiPriority w:val="11"/>
    <w:qFormat/>
    <w:rsid w:val="006F239E"/>
    <w:pPr>
      <w:numPr>
        <w:ilvl w:val="1"/>
      </w:numPr>
    </w:pPr>
    <w:rPr>
      <w:rFonts w:ascii="Cambria" w:eastAsiaTheme="majorEastAsia" w:hAnsi="Cambria" w:cstheme="majorBidi"/>
      <w:i/>
      <w:iCs/>
      <w:color w:val="9BBB59" w:themeColor="accent3"/>
      <w:spacing w:val="15"/>
      <w:sz w:val="24"/>
    </w:rPr>
  </w:style>
  <w:style w:type="character" w:customStyle="1" w:styleId="PodnaslovZnak">
    <w:name w:val="Podnaslov Znak"/>
    <w:basedOn w:val="Privzetapisavaodstavka"/>
    <w:link w:val="Podnaslov"/>
    <w:uiPriority w:val="11"/>
    <w:rsid w:val="006F239E"/>
    <w:rPr>
      <w:rFonts w:ascii="Cambria" w:eastAsiaTheme="majorEastAsia" w:hAnsi="Cambria" w:cstheme="majorBidi"/>
      <w:i/>
      <w:iCs/>
      <w:color w:val="9BBB59" w:themeColor="accent3"/>
      <w:spacing w:val="15"/>
    </w:rPr>
  </w:style>
  <w:style w:type="character" w:styleId="Intenzivenpoudarek">
    <w:name w:val="Intense Emphasis"/>
    <w:basedOn w:val="Privzetapisavaodstavka"/>
    <w:uiPriority w:val="21"/>
    <w:qFormat/>
    <w:rsid w:val="006F239E"/>
    <w:rPr>
      <w:b/>
      <w:bCs/>
      <w:i/>
      <w:iCs/>
      <w:color w:val="9BBB59" w:themeColor="accent3"/>
    </w:rPr>
  </w:style>
  <w:style w:type="paragraph" w:styleId="Intenzivencitat">
    <w:name w:val="Intense Quote"/>
    <w:basedOn w:val="Navaden"/>
    <w:next w:val="Navaden"/>
    <w:link w:val="IntenzivencitatZnak"/>
    <w:autoRedefine/>
    <w:uiPriority w:val="30"/>
    <w:qFormat/>
    <w:rsid w:val="006F239E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9BBB59" w:themeColor="accent3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6F239E"/>
    <w:rPr>
      <w:b/>
      <w:bCs/>
      <w:i/>
      <w:iCs/>
      <w:color w:val="9BBB59" w:themeColor="accent3"/>
      <w:sz w:val="20"/>
    </w:rPr>
  </w:style>
  <w:style w:type="character" w:styleId="Neensklic">
    <w:name w:val="Subtle Reference"/>
    <w:basedOn w:val="Privzetapisavaodstavka"/>
    <w:uiPriority w:val="31"/>
    <w:qFormat/>
    <w:rsid w:val="006F239E"/>
    <w:rPr>
      <w:smallCaps/>
      <w:color w:val="9BBB59" w:themeColor="accent3"/>
      <w:u w:val="single"/>
    </w:rPr>
  </w:style>
  <w:style w:type="character" w:styleId="Intenzivensklic">
    <w:name w:val="Intense Reference"/>
    <w:basedOn w:val="Privzetapisavaodstavka"/>
    <w:uiPriority w:val="32"/>
    <w:qFormat/>
    <w:rsid w:val="006F239E"/>
    <w:rPr>
      <w:b/>
      <w:bCs/>
      <w:smallCaps/>
      <w:color w:val="9BBB59" w:themeColor="accent3"/>
      <w:spacing w:val="5"/>
      <w:u w:val="single"/>
    </w:rPr>
  </w:style>
  <w:style w:type="character" w:styleId="Krepko">
    <w:name w:val="Strong"/>
    <w:basedOn w:val="Privzetapisavaodstavka"/>
    <w:uiPriority w:val="22"/>
    <w:qFormat/>
    <w:rsid w:val="006F239E"/>
    <w:rPr>
      <w:b/>
      <w:bCs/>
    </w:rPr>
  </w:style>
  <w:style w:type="paragraph" w:styleId="Telobesedila">
    <w:name w:val="Body Text"/>
    <w:basedOn w:val="Navaden"/>
    <w:link w:val="TelobesedilaZnak"/>
    <w:rsid w:val="00446765"/>
    <w:pPr>
      <w:spacing w:after="120"/>
      <w:jc w:val="both"/>
    </w:pPr>
    <w:rPr>
      <w:rFonts w:ascii="Times New Roman" w:eastAsia="Times New Roman" w:hAnsi="Times New Roman" w:cs="Times New Roman"/>
      <w:sz w:val="24"/>
      <w:lang w:eastAsia="sl-SI"/>
    </w:rPr>
  </w:style>
  <w:style w:type="character" w:customStyle="1" w:styleId="TelobesedilaZnak">
    <w:name w:val="Telo besedila Znak"/>
    <w:basedOn w:val="Privzetapisavaodstavka"/>
    <w:link w:val="Telobesedila"/>
    <w:rsid w:val="00446765"/>
    <w:rPr>
      <w:rFonts w:ascii="Times New Roman" w:eastAsia="Times New Roman" w:hAnsi="Times New Roman" w:cs="Times New Roman"/>
      <w:lang w:val="sl-SI" w:eastAsia="sl-SI"/>
    </w:rPr>
  </w:style>
  <w:style w:type="character" w:styleId="Hiperpovezava">
    <w:name w:val="Hyperlink"/>
    <w:rsid w:val="00446765"/>
    <w:rPr>
      <w:color w:val="0000FF"/>
      <w:u w:val="single"/>
    </w:rPr>
  </w:style>
  <w:style w:type="character" w:customStyle="1" w:styleId="highlight1">
    <w:name w:val="highlight1"/>
    <w:rsid w:val="00446765"/>
    <w:rPr>
      <w:color w:val="FF0000"/>
      <w:shd w:val="clear" w:color="auto" w:fill="FFFFFF"/>
    </w:rPr>
  </w:style>
  <w:style w:type="paragraph" w:styleId="Odstavekseznama">
    <w:name w:val="List Paragraph"/>
    <w:basedOn w:val="Navaden"/>
    <w:uiPriority w:val="34"/>
    <w:qFormat/>
    <w:rsid w:val="00446765"/>
    <w:pPr>
      <w:ind w:left="720"/>
      <w:contextualSpacing/>
    </w:pPr>
    <w:rPr>
      <w:rFonts w:ascii="Times New Roman" w:eastAsia="Times New Roman" w:hAnsi="Times New Roman" w:cs="Times New Roman"/>
      <w:sz w:val="24"/>
      <w:lang w:eastAsia="sl-SI"/>
    </w:rPr>
  </w:style>
  <w:style w:type="paragraph" w:customStyle="1" w:styleId="A0E349F008B644AAB6A282E0D042D17E">
    <w:name w:val="A0E349F008B644AAB6A282E0D042D17E"/>
    <w:rsid w:val="00B70607"/>
    <w:pPr>
      <w:spacing w:after="200" w:line="276" w:lineRule="auto"/>
    </w:pPr>
    <w:rPr>
      <w:sz w:val="22"/>
      <w:szCs w:val="22"/>
      <w:lang w:val="sl-SI" w:eastAsia="sl-SI"/>
    </w:rPr>
  </w:style>
  <w:style w:type="paragraph" w:customStyle="1" w:styleId="Telobesedila21">
    <w:name w:val="Telo besedila 21"/>
    <w:basedOn w:val="Navaden"/>
    <w:rsid w:val="007B7D6C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lang w:eastAsia="ar-SA"/>
    </w:rPr>
  </w:style>
  <w:style w:type="paragraph" w:customStyle="1" w:styleId="Telobesedila31">
    <w:name w:val="Telo besedila 31"/>
    <w:basedOn w:val="Navaden"/>
    <w:rsid w:val="007B7D6C"/>
    <w:pPr>
      <w:suppressAutoHyphens/>
      <w:spacing w:after="120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BodyText21">
    <w:name w:val="Body Text 21"/>
    <w:basedOn w:val="Navaden"/>
    <w:rsid w:val="00E33727"/>
    <w:pPr>
      <w:suppressAutoHyphens/>
      <w:overflowPunct w:val="0"/>
      <w:autoSpaceDE w:val="0"/>
      <w:ind w:left="360"/>
      <w:textAlignment w:val="baseline"/>
    </w:pPr>
    <w:rPr>
      <w:rFonts w:ascii="Arial" w:eastAsia="Times New Roman" w:hAnsi="Arial" w:cs="Arial"/>
      <w:sz w:val="22"/>
      <w:szCs w:val="20"/>
      <w:lang w:eastAsia="ar-SA"/>
    </w:rPr>
  </w:style>
  <w:style w:type="paragraph" w:customStyle="1" w:styleId="Default">
    <w:name w:val="Default"/>
    <w:rsid w:val="00E33727"/>
    <w:pPr>
      <w:suppressAutoHyphens/>
      <w:autoSpaceDE w:val="0"/>
    </w:pPr>
    <w:rPr>
      <w:rFonts w:ascii="Times New Roman" w:eastAsia="Calibri" w:hAnsi="Times New Roman" w:cs="Times New Roman"/>
      <w:color w:val="000000"/>
      <w:lang w:val="sl-SI" w:eastAsia="ar-SA"/>
    </w:rPr>
  </w:style>
  <w:style w:type="character" w:styleId="Pripombasklic">
    <w:name w:val="annotation reference"/>
    <w:basedOn w:val="Privzetapisavaodstavka"/>
    <w:uiPriority w:val="99"/>
    <w:semiHidden/>
    <w:unhideWhenUsed/>
    <w:rsid w:val="0042576D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2576D"/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2576D"/>
    <w:rPr>
      <w:sz w:val="20"/>
      <w:szCs w:val="20"/>
      <w:lang w:val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2576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2576D"/>
    <w:rPr>
      <w:b/>
      <w:bCs/>
      <w:sz w:val="20"/>
      <w:szCs w:val="20"/>
      <w:lang w:val="sl-SI"/>
    </w:rPr>
  </w:style>
  <w:style w:type="paragraph" w:customStyle="1" w:styleId="Telobesedila32">
    <w:name w:val="Telo besedila 32"/>
    <w:basedOn w:val="Navaden"/>
    <w:rsid w:val="00ED4B7F"/>
    <w:pPr>
      <w:tabs>
        <w:tab w:val="left" w:pos="432"/>
        <w:tab w:val="left" w:pos="864"/>
        <w:tab w:val="left" w:pos="1296"/>
        <w:tab w:val="left" w:pos="1728"/>
        <w:tab w:val="left" w:pos="2160"/>
        <w:tab w:val="left" w:pos="2592"/>
        <w:tab w:val="left" w:pos="3024"/>
        <w:tab w:val="left" w:pos="3456"/>
        <w:tab w:val="left" w:pos="3888"/>
        <w:tab w:val="left" w:pos="4320"/>
        <w:tab w:val="left" w:pos="4752"/>
        <w:tab w:val="left" w:pos="5184"/>
        <w:tab w:val="left" w:pos="5616"/>
        <w:tab w:val="left" w:pos="6048"/>
        <w:tab w:val="left" w:pos="6480"/>
        <w:tab w:val="left" w:pos="6912"/>
        <w:tab w:val="left" w:pos="7344"/>
        <w:tab w:val="left" w:pos="7776"/>
        <w:tab w:val="left" w:pos="8208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2"/>
      <w:szCs w:val="20"/>
      <w:lang w:eastAsia="sl-SI"/>
    </w:rPr>
  </w:style>
  <w:style w:type="paragraph" w:styleId="Sprotnaopomba-besedilo">
    <w:name w:val="footnote text"/>
    <w:basedOn w:val="Navaden"/>
    <w:link w:val="Sprotnaopomba-besediloZnak"/>
    <w:semiHidden/>
    <w:rsid w:val="00ED4B7F"/>
    <w:rPr>
      <w:rFonts w:ascii="Times New Roman" w:eastAsia="Times New Roman" w:hAnsi="Times New Roman" w:cs="Times New Roman"/>
      <w:szCs w:val="20"/>
      <w:lang w:eastAsia="sl-SI"/>
    </w:rPr>
  </w:style>
  <w:style w:type="character" w:customStyle="1" w:styleId="Sprotnaopomba-besediloZnak">
    <w:name w:val="Sprotna opomba - besedilo Znak"/>
    <w:basedOn w:val="Privzetapisavaodstavka"/>
    <w:link w:val="Sprotnaopomba-besedilo"/>
    <w:semiHidden/>
    <w:rsid w:val="00ED4B7F"/>
    <w:rPr>
      <w:rFonts w:ascii="Times New Roman" w:eastAsia="Times New Roman" w:hAnsi="Times New Roman" w:cs="Times New Roman"/>
      <w:sz w:val="20"/>
      <w:szCs w:val="20"/>
      <w:lang w:val="sl-SI" w:eastAsia="sl-SI"/>
    </w:rPr>
  </w:style>
  <w:style w:type="character" w:styleId="Sprotnaopomba-sklic">
    <w:name w:val="footnote reference"/>
    <w:semiHidden/>
    <w:rsid w:val="00ED4B7F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7B0B91"/>
    <w:rPr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7B0B91"/>
    <w:rPr>
      <w:sz w:val="20"/>
      <w:szCs w:val="20"/>
      <w:lang w:val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7B0B91"/>
    <w:rPr>
      <w:vertAlign w:val="superscript"/>
    </w:rPr>
  </w:style>
  <w:style w:type="table" w:styleId="Tabelamrea">
    <w:name w:val="Table Grid"/>
    <w:basedOn w:val="Navadnatabela"/>
    <w:uiPriority w:val="59"/>
    <w:rsid w:val="00DD1EC6"/>
    <w:rPr>
      <w:rFonts w:eastAsia="Times New Roman" w:cstheme="minorHAnsi"/>
      <w:sz w:val="22"/>
      <w:szCs w:val="22"/>
      <w:lang w:val="sl-SI"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89693A-DA8B-4EB4-B4BC-6CBAAD64EE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8</Pages>
  <Words>2400</Words>
  <Characters>13683</Characters>
  <Application>Microsoft Office Word</Application>
  <DocSecurity>0</DocSecurity>
  <Lines>114</Lines>
  <Paragraphs>32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Cizl</Company>
  <LinksUpToDate>false</LinksUpToDate>
  <CharactersWithSpaces>16051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Nenad Cizl</dc:creator>
  <cp:lastModifiedBy>Vlasta Vičič</cp:lastModifiedBy>
  <cp:revision>9</cp:revision>
  <cp:lastPrinted>2017-06-27T09:42:00Z</cp:lastPrinted>
  <dcterms:created xsi:type="dcterms:W3CDTF">2019-03-15T09:08:00Z</dcterms:created>
  <dcterms:modified xsi:type="dcterms:W3CDTF">2019-03-26T09:44:00Z</dcterms:modified>
</cp:coreProperties>
</file>